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374947E" w14:textId="77777777" w:rsidR="009E288F" w:rsidRDefault="009E288F" w:rsidP="005D7314">
      <w:pPr>
        <w:tabs>
          <w:tab w:val="left" w:leader="dot" w:pos="3969"/>
        </w:tabs>
        <w:spacing w:after="0" w:line="240" w:lineRule="auto"/>
        <w:jc w:val="right"/>
        <w:rPr>
          <w:rFonts w:ascii="Arial Nova" w:hAnsi="Arial Nova" w:cs="Lato"/>
        </w:rPr>
      </w:pPr>
    </w:p>
    <w:p w14:paraId="4DB4DA56" w14:textId="4C708394" w:rsidR="005D7314" w:rsidRDefault="00271AF4" w:rsidP="005D7314">
      <w:pPr>
        <w:tabs>
          <w:tab w:val="left" w:leader="dot" w:pos="3969"/>
        </w:tabs>
        <w:spacing w:after="0" w:line="240" w:lineRule="auto"/>
        <w:jc w:val="right"/>
        <w:rPr>
          <w:rFonts w:ascii="Arial Nova" w:hAnsi="Arial Nova" w:cs="Lato"/>
        </w:rPr>
      </w:pPr>
      <w:r>
        <w:rPr>
          <w:rFonts w:ascii="Arial Nova" w:hAnsi="Arial Nova" w:cs="Lato"/>
        </w:rPr>
        <w:t>Załącznik do SWZ</w:t>
      </w:r>
    </w:p>
    <w:p w14:paraId="2E290303" w14:textId="77777777" w:rsidR="005D7314" w:rsidRPr="005D7314" w:rsidRDefault="005D7314" w:rsidP="005D7314">
      <w:pPr>
        <w:tabs>
          <w:tab w:val="left" w:leader="dot" w:pos="3969"/>
        </w:tabs>
        <w:spacing w:after="0" w:line="240" w:lineRule="auto"/>
        <w:jc w:val="right"/>
        <w:rPr>
          <w:rFonts w:ascii="Arial Nova" w:hAnsi="Arial Nova" w:cs="Lato"/>
        </w:rPr>
      </w:pPr>
      <w:r>
        <w:rPr>
          <w:rFonts w:ascii="Arial Nova" w:hAnsi="Arial Nova" w:cs="Lato"/>
        </w:rPr>
        <w:t>Formularz ofertowy</w:t>
      </w:r>
    </w:p>
    <w:p w14:paraId="0A497C0F" w14:textId="77777777" w:rsidR="00287290" w:rsidRDefault="00287290" w:rsidP="00D26C00">
      <w:pPr>
        <w:suppressAutoHyphens w:val="0"/>
        <w:spacing w:after="160" w:line="240" w:lineRule="auto"/>
        <w:ind w:left="2836" w:firstLine="709"/>
        <w:rPr>
          <w:rFonts w:ascii="Arial Nova" w:hAnsi="Arial Nova" w:cs="Lato"/>
        </w:rPr>
      </w:pPr>
    </w:p>
    <w:p w14:paraId="2B4FCC48" w14:textId="77777777" w:rsidR="0016463D" w:rsidRPr="0016463D" w:rsidRDefault="0016463D" w:rsidP="00D26C00">
      <w:pPr>
        <w:suppressAutoHyphens w:val="0"/>
        <w:spacing w:after="160" w:line="240" w:lineRule="auto"/>
        <w:ind w:left="2836" w:firstLine="709"/>
        <w:rPr>
          <w:rFonts w:ascii="Arial" w:eastAsia="Times New Roman" w:hAnsi="Arial" w:cs="Arial"/>
          <w:b/>
          <w:bCs/>
          <w:sz w:val="36"/>
          <w:szCs w:val="36"/>
          <w:lang w:eastAsia="en-US"/>
        </w:rPr>
      </w:pPr>
      <w:r w:rsidRPr="0016463D">
        <w:rPr>
          <w:rFonts w:ascii="Arial" w:eastAsia="Times New Roman" w:hAnsi="Arial" w:cs="Arial"/>
          <w:b/>
          <w:bCs/>
          <w:sz w:val="36"/>
          <w:szCs w:val="36"/>
          <w:lang w:eastAsia="en-US"/>
        </w:rPr>
        <w:t>OFERTA</w:t>
      </w:r>
    </w:p>
    <w:p w14:paraId="2F5CA506" w14:textId="77777777" w:rsidR="0016463D" w:rsidRPr="0016463D" w:rsidRDefault="00D26C00" w:rsidP="00D26C00">
      <w:pPr>
        <w:suppressAutoHyphens w:val="0"/>
        <w:spacing w:after="160" w:line="240" w:lineRule="exact"/>
        <w:ind w:left="2127" w:firstLine="709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 xml:space="preserve">     </w:t>
      </w:r>
      <w:r w:rsidR="0016463D" w:rsidRPr="0016463D">
        <w:rPr>
          <w:rFonts w:ascii="Arial" w:eastAsia="Times New Roman" w:hAnsi="Arial" w:cs="Arial"/>
          <w:lang w:eastAsia="en-US"/>
        </w:rPr>
        <w:t>na wykonanie zadania pn.:</w:t>
      </w:r>
    </w:p>
    <w:p w14:paraId="103399DE" w14:textId="196C286B" w:rsidR="002F6434" w:rsidRPr="002F6434" w:rsidRDefault="00A41D09" w:rsidP="005E486E">
      <w:pPr>
        <w:tabs>
          <w:tab w:val="left" w:leader="dot" w:pos="3969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41D09">
        <w:rPr>
          <w:rFonts w:ascii="Arial" w:hAnsi="Arial" w:cs="Arial"/>
          <w:b/>
          <w:sz w:val="24"/>
          <w:szCs w:val="24"/>
        </w:rPr>
        <w:t>„</w:t>
      </w:r>
      <w:r w:rsidR="002F6434" w:rsidRPr="002F6434">
        <w:rPr>
          <w:rFonts w:ascii="Arial" w:hAnsi="Arial" w:cs="Arial"/>
          <w:b/>
          <w:sz w:val="24"/>
          <w:szCs w:val="24"/>
        </w:rPr>
        <w:t>Modernizacja infrastruktury turystycznej na terenie Bieszczadzkiego Parku Narodowego w 202</w:t>
      </w:r>
      <w:r w:rsidR="00A048C2">
        <w:rPr>
          <w:rFonts w:ascii="Arial" w:hAnsi="Arial" w:cs="Arial"/>
          <w:b/>
          <w:sz w:val="24"/>
          <w:szCs w:val="24"/>
        </w:rPr>
        <w:t>6</w:t>
      </w:r>
      <w:r w:rsidR="002F6434" w:rsidRPr="002F6434">
        <w:rPr>
          <w:rFonts w:ascii="Arial" w:hAnsi="Arial" w:cs="Arial"/>
          <w:b/>
          <w:sz w:val="24"/>
          <w:szCs w:val="24"/>
        </w:rPr>
        <w:t xml:space="preserve"> r.</w:t>
      </w:r>
      <w:r w:rsidR="002F6434">
        <w:rPr>
          <w:rFonts w:ascii="Arial" w:hAnsi="Arial" w:cs="Arial"/>
          <w:b/>
          <w:sz w:val="24"/>
          <w:szCs w:val="24"/>
        </w:rPr>
        <w:t>”</w:t>
      </w:r>
    </w:p>
    <w:p w14:paraId="26A2A674" w14:textId="77777777" w:rsidR="00627C35" w:rsidRPr="00A41D09" w:rsidRDefault="00627C35">
      <w:pPr>
        <w:tabs>
          <w:tab w:val="left" w:leader="dot" w:pos="3969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14:paraId="48D86A96" w14:textId="77777777" w:rsidR="0016463D" w:rsidRDefault="0016463D">
      <w:pPr>
        <w:tabs>
          <w:tab w:val="left" w:leader="dot" w:pos="3969"/>
        </w:tabs>
        <w:spacing w:after="0" w:line="240" w:lineRule="auto"/>
        <w:rPr>
          <w:rFonts w:ascii="Arial Nova" w:hAnsi="Arial Nova" w:cs="Lato"/>
        </w:rPr>
      </w:pPr>
    </w:p>
    <w:p w14:paraId="5BC909C8" w14:textId="77777777" w:rsidR="009E288F" w:rsidRDefault="009E288F">
      <w:pPr>
        <w:tabs>
          <w:tab w:val="left" w:leader="dot" w:pos="3969"/>
        </w:tabs>
        <w:spacing w:after="0" w:line="240" w:lineRule="auto"/>
        <w:rPr>
          <w:rFonts w:ascii="Arial Nova" w:hAnsi="Arial Nova" w:cs="Lato"/>
          <w:b/>
          <w:sz w:val="24"/>
          <w:szCs w:val="24"/>
        </w:rPr>
      </w:pPr>
    </w:p>
    <w:p w14:paraId="317DCA0B" w14:textId="186E553F" w:rsidR="0016463D" w:rsidRPr="0073494E" w:rsidRDefault="005D7314">
      <w:pPr>
        <w:tabs>
          <w:tab w:val="left" w:leader="dot" w:pos="3969"/>
        </w:tabs>
        <w:spacing w:after="0" w:line="240" w:lineRule="auto"/>
        <w:rPr>
          <w:rFonts w:ascii="Arial Nova" w:hAnsi="Arial Nova" w:cs="Lato"/>
          <w:b/>
          <w:sz w:val="24"/>
          <w:szCs w:val="24"/>
        </w:rPr>
      </w:pPr>
      <w:r w:rsidRPr="0073494E">
        <w:rPr>
          <w:rFonts w:ascii="Arial Nova" w:hAnsi="Arial Nova" w:cs="Lato"/>
          <w:b/>
          <w:sz w:val="24"/>
          <w:szCs w:val="24"/>
        </w:rPr>
        <w:t>Dane Wykonawcy:</w:t>
      </w:r>
    </w:p>
    <w:p w14:paraId="41BCE1C3" w14:textId="77777777" w:rsidR="0016463D" w:rsidRPr="005D7314" w:rsidRDefault="0016463D">
      <w:pPr>
        <w:tabs>
          <w:tab w:val="left" w:leader="dot" w:pos="3969"/>
        </w:tabs>
        <w:spacing w:after="0" w:line="240" w:lineRule="auto"/>
        <w:rPr>
          <w:rFonts w:ascii="Arial Nova" w:hAnsi="Arial Nova" w:cs="Lato"/>
          <w:b/>
        </w:rPr>
      </w:pPr>
    </w:p>
    <w:p w14:paraId="062DC08C" w14:textId="77777777" w:rsidR="0016463D" w:rsidRDefault="0016463D">
      <w:pPr>
        <w:tabs>
          <w:tab w:val="left" w:leader="dot" w:pos="3969"/>
        </w:tabs>
        <w:spacing w:after="0" w:line="240" w:lineRule="auto"/>
        <w:rPr>
          <w:rFonts w:ascii="Arial Nova" w:hAnsi="Arial Nova" w:cs="Lato"/>
        </w:rPr>
      </w:pPr>
    </w:p>
    <w:p w14:paraId="24407202" w14:textId="77777777" w:rsidR="00627C35" w:rsidRDefault="00627C35" w:rsidP="00FD6D25">
      <w:pPr>
        <w:tabs>
          <w:tab w:val="left" w:leader="dot" w:pos="4510"/>
        </w:tabs>
        <w:spacing w:after="0" w:line="240" w:lineRule="auto"/>
        <w:rPr>
          <w:rFonts w:ascii="Arial Nova" w:hAnsi="Arial Nova"/>
          <w:sz w:val="20"/>
        </w:rPr>
      </w:pPr>
      <w:r>
        <w:rPr>
          <w:rFonts w:ascii="Arial Nova" w:hAnsi="Arial Nova" w:cs="Lato"/>
          <w:sz w:val="20"/>
        </w:rPr>
        <w:tab/>
      </w:r>
    </w:p>
    <w:p w14:paraId="57628493" w14:textId="77777777" w:rsidR="00627C35" w:rsidRDefault="00627C35" w:rsidP="00FD6D25">
      <w:pPr>
        <w:tabs>
          <w:tab w:val="center" w:pos="2310"/>
        </w:tabs>
        <w:spacing w:after="0" w:line="240" w:lineRule="auto"/>
        <w:rPr>
          <w:rFonts w:ascii="Arial Nova" w:hAnsi="Arial Nova"/>
          <w:sz w:val="20"/>
        </w:rPr>
      </w:pPr>
      <w:r>
        <w:rPr>
          <w:rFonts w:ascii="Arial Nova" w:hAnsi="Arial Nova" w:cs="Lato"/>
          <w:sz w:val="20"/>
        </w:rPr>
        <w:tab/>
        <w:t>nazwa (firma) Wykonawcy</w:t>
      </w:r>
    </w:p>
    <w:p w14:paraId="7984F109" w14:textId="77777777" w:rsidR="00627C35" w:rsidRDefault="00627C35" w:rsidP="00FD6D25">
      <w:pPr>
        <w:tabs>
          <w:tab w:val="center" w:pos="2310"/>
        </w:tabs>
        <w:spacing w:after="0" w:line="240" w:lineRule="auto"/>
        <w:rPr>
          <w:rFonts w:ascii="Arial Nova" w:hAnsi="Arial Nova" w:cs="Lato"/>
          <w:sz w:val="20"/>
        </w:rPr>
      </w:pPr>
    </w:p>
    <w:p w14:paraId="7C1FED36" w14:textId="77777777" w:rsidR="00627C35" w:rsidRDefault="00627C35" w:rsidP="00FD6D25">
      <w:pPr>
        <w:tabs>
          <w:tab w:val="left" w:leader="dot" w:pos="4510"/>
        </w:tabs>
        <w:spacing w:after="0" w:line="240" w:lineRule="auto"/>
        <w:rPr>
          <w:rFonts w:ascii="Arial Nova" w:hAnsi="Arial Nova"/>
          <w:sz w:val="20"/>
        </w:rPr>
      </w:pPr>
      <w:r>
        <w:rPr>
          <w:rFonts w:ascii="Arial Nova" w:hAnsi="Arial Nova" w:cs="Lato"/>
          <w:sz w:val="20"/>
        </w:rPr>
        <w:tab/>
      </w:r>
    </w:p>
    <w:p w14:paraId="6FDC3610" w14:textId="77777777" w:rsidR="00627C35" w:rsidRDefault="00627C35" w:rsidP="00FD6D25">
      <w:pPr>
        <w:tabs>
          <w:tab w:val="center" w:pos="2310"/>
        </w:tabs>
        <w:spacing w:after="0" w:line="240" w:lineRule="auto"/>
        <w:rPr>
          <w:rFonts w:ascii="Arial Nova" w:hAnsi="Arial Nova"/>
          <w:sz w:val="20"/>
        </w:rPr>
      </w:pPr>
      <w:r>
        <w:rPr>
          <w:rFonts w:ascii="Arial Nova" w:hAnsi="Arial Nova" w:cs="Lato"/>
          <w:sz w:val="20"/>
        </w:rPr>
        <w:tab/>
        <w:t>adres Wykonawcy</w:t>
      </w:r>
    </w:p>
    <w:p w14:paraId="6E12F0FB" w14:textId="77777777" w:rsidR="00627C35" w:rsidRDefault="00627C35" w:rsidP="00FD6D25">
      <w:pPr>
        <w:tabs>
          <w:tab w:val="center" w:pos="2310"/>
        </w:tabs>
        <w:spacing w:after="0" w:line="240" w:lineRule="auto"/>
        <w:rPr>
          <w:rFonts w:ascii="Arial Nova" w:hAnsi="Arial Nova" w:cs="Lato"/>
          <w:sz w:val="20"/>
        </w:rPr>
      </w:pPr>
    </w:p>
    <w:p w14:paraId="67B3C00C" w14:textId="77777777" w:rsidR="00627C35" w:rsidRDefault="00627C35" w:rsidP="00FD6D25">
      <w:pPr>
        <w:tabs>
          <w:tab w:val="left" w:leader="dot" w:pos="4510"/>
        </w:tabs>
        <w:spacing w:after="0" w:line="240" w:lineRule="auto"/>
        <w:rPr>
          <w:rFonts w:ascii="Arial Nova" w:hAnsi="Arial Nova"/>
          <w:sz w:val="20"/>
        </w:rPr>
      </w:pPr>
      <w:r>
        <w:rPr>
          <w:rFonts w:ascii="Arial Nova" w:hAnsi="Arial Nova" w:cs="Lato"/>
          <w:sz w:val="20"/>
        </w:rPr>
        <w:tab/>
      </w:r>
    </w:p>
    <w:p w14:paraId="75DB77BB" w14:textId="77777777" w:rsidR="00627C35" w:rsidRDefault="00627C35" w:rsidP="00FD6D25">
      <w:pPr>
        <w:tabs>
          <w:tab w:val="center" w:pos="2310"/>
        </w:tabs>
        <w:spacing w:after="0" w:line="240" w:lineRule="auto"/>
        <w:rPr>
          <w:rFonts w:ascii="Arial Nova" w:hAnsi="Arial Nova"/>
          <w:sz w:val="20"/>
        </w:rPr>
      </w:pPr>
      <w:r>
        <w:rPr>
          <w:rFonts w:ascii="Arial Nova" w:hAnsi="Arial Nova" w:cs="Lato"/>
          <w:sz w:val="20"/>
        </w:rPr>
        <w:tab/>
        <w:t>Nr NIP</w:t>
      </w:r>
    </w:p>
    <w:p w14:paraId="7F8D25EF" w14:textId="77777777" w:rsidR="00627C35" w:rsidRDefault="00627C35" w:rsidP="00FD6D25">
      <w:pPr>
        <w:tabs>
          <w:tab w:val="center" w:pos="2310"/>
        </w:tabs>
        <w:spacing w:after="0" w:line="240" w:lineRule="auto"/>
        <w:rPr>
          <w:rFonts w:ascii="Arial Nova" w:hAnsi="Arial Nova" w:cs="Lato"/>
          <w:sz w:val="20"/>
        </w:rPr>
      </w:pPr>
    </w:p>
    <w:p w14:paraId="64F53C54" w14:textId="77777777" w:rsidR="00627C35" w:rsidRDefault="00627C35" w:rsidP="000244E8">
      <w:pPr>
        <w:tabs>
          <w:tab w:val="left" w:leader="dot" w:pos="4510"/>
        </w:tabs>
        <w:spacing w:after="0" w:line="240" w:lineRule="auto"/>
        <w:rPr>
          <w:rFonts w:ascii="Arial Nova" w:hAnsi="Arial Nova"/>
          <w:sz w:val="20"/>
        </w:rPr>
      </w:pPr>
      <w:r>
        <w:rPr>
          <w:rFonts w:ascii="Arial Nova" w:hAnsi="Arial Nova" w:cs="Lato"/>
          <w:sz w:val="20"/>
        </w:rPr>
        <w:tab/>
      </w:r>
    </w:p>
    <w:p w14:paraId="2F18621F" w14:textId="37A55A25" w:rsidR="00D844D5" w:rsidRPr="000244E8" w:rsidRDefault="00D844D5" w:rsidP="00D844D5">
      <w:pPr>
        <w:tabs>
          <w:tab w:val="center" w:pos="2310"/>
        </w:tabs>
        <w:spacing w:after="0" w:line="240" w:lineRule="auto"/>
        <w:rPr>
          <w:rFonts w:ascii="Arial Nova" w:hAnsi="Arial Nova" w:cs="Lato"/>
          <w:b/>
          <w:sz w:val="20"/>
        </w:rPr>
      </w:pPr>
      <w:r>
        <w:rPr>
          <w:rFonts w:ascii="Arial Nova" w:hAnsi="Arial Nova" w:cs="Lato"/>
          <w:sz w:val="20"/>
        </w:rPr>
        <w:tab/>
      </w:r>
      <w:r w:rsidRPr="000244E8">
        <w:rPr>
          <w:rFonts w:ascii="Arial Nova" w:hAnsi="Arial Nova" w:cs="Lato"/>
          <w:b/>
          <w:sz w:val="20"/>
        </w:rPr>
        <w:t xml:space="preserve">adres </w:t>
      </w:r>
      <w:r w:rsidR="00AE22FB">
        <w:rPr>
          <w:rFonts w:ascii="Arial Nova" w:hAnsi="Arial Nova" w:cs="Lato"/>
          <w:b/>
          <w:sz w:val="20"/>
        </w:rPr>
        <w:t>e-mail</w:t>
      </w:r>
    </w:p>
    <w:p w14:paraId="5578FF8D" w14:textId="77777777" w:rsidR="00627C35" w:rsidRDefault="00627C35" w:rsidP="00FD6D25">
      <w:pPr>
        <w:tabs>
          <w:tab w:val="center" w:pos="2310"/>
        </w:tabs>
        <w:spacing w:after="0" w:line="240" w:lineRule="auto"/>
        <w:rPr>
          <w:rFonts w:ascii="Arial Nova" w:hAnsi="Arial Nova" w:cs="Lato"/>
          <w:sz w:val="20"/>
        </w:rPr>
      </w:pPr>
    </w:p>
    <w:p w14:paraId="1DF09838" w14:textId="77777777" w:rsidR="00627C35" w:rsidRDefault="00627C35" w:rsidP="00FD6D25">
      <w:pPr>
        <w:tabs>
          <w:tab w:val="left" w:leader="dot" w:pos="4510"/>
        </w:tabs>
        <w:spacing w:after="0" w:line="240" w:lineRule="auto"/>
        <w:rPr>
          <w:rFonts w:ascii="Arial Nova" w:hAnsi="Arial Nova"/>
          <w:sz w:val="20"/>
        </w:rPr>
      </w:pPr>
      <w:r>
        <w:rPr>
          <w:rFonts w:ascii="Arial Nova" w:hAnsi="Arial Nova" w:cs="Lato"/>
          <w:sz w:val="20"/>
        </w:rPr>
        <w:tab/>
      </w:r>
    </w:p>
    <w:p w14:paraId="320C6793" w14:textId="5D800479" w:rsidR="00627C35" w:rsidRDefault="00627C35" w:rsidP="00FD6D25">
      <w:pPr>
        <w:tabs>
          <w:tab w:val="center" w:pos="2310"/>
        </w:tabs>
        <w:spacing w:after="0" w:line="240" w:lineRule="auto"/>
        <w:rPr>
          <w:rFonts w:ascii="Arial Nova" w:hAnsi="Arial Nova" w:cs="Lato"/>
          <w:sz w:val="20"/>
        </w:rPr>
      </w:pPr>
      <w:r>
        <w:rPr>
          <w:rFonts w:ascii="Arial Nova" w:hAnsi="Arial Nova" w:cs="Lato"/>
          <w:sz w:val="20"/>
        </w:rPr>
        <w:tab/>
        <w:t>nr telefonu</w:t>
      </w:r>
    </w:p>
    <w:p w14:paraId="6D4C6218" w14:textId="77777777" w:rsidR="00D26C00" w:rsidRDefault="00D26C00" w:rsidP="00D26C00">
      <w:pPr>
        <w:spacing w:after="0" w:line="240" w:lineRule="auto"/>
        <w:jc w:val="both"/>
        <w:rPr>
          <w:rFonts w:ascii="Arial Nova" w:hAnsi="Arial Nova" w:cs="Lato"/>
          <w:sz w:val="20"/>
        </w:rPr>
      </w:pPr>
    </w:p>
    <w:p w14:paraId="3ED1E9A8" w14:textId="77777777" w:rsidR="00593BC2" w:rsidRDefault="00593BC2" w:rsidP="00D26C00">
      <w:pPr>
        <w:spacing w:after="0" w:line="240" w:lineRule="auto"/>
        <w:jc w:val="both"/>
        <w:rPr>
          <w:rFonts w:ascii="Lato" w:eastAsia="Times New Roman" w:hAnsi="Lato"/>
          <w:sz w:val="20"/>
          <w:szCs w:val="20"/>
        </w:rPr>
      </w:pPr>
    </w:p>
    <w:p w14:paraId="265C2AFB" w14:textId="77777777" w:rsidR="00D26C00" w:rsidRPr="00D26C00" w:rsidRDefault="00D26C00" w:rsidP="00D26C00">
      <w:pPr>
        <w:spacing w:after="0" w:line="240" w:lineRule="auto"/>
        <w:jc w:val="both"/>
        <w:rPr>
          <w:rFonts w:ascii="Arial" w:eastAsia="Times New Roman" w:hAnsi="Arial" w:cs="Arial"/>
          <w:vertAlign w:val="superscript"/>
        </w:rPr>
      </w:pPr>
      <w:r w:rsidRPr="00D26C00">
        <w:rPr>
          <w:rFonts w:ascii="Arial" w:eastAsia="Times New Roman" w:hAnsi="Arial" w:cs="Arial"/>
        </w:rPr>
        <w:t>Niniejsza oferta zostaje złożona przez (</w:t>
      </w:r>
      <w:r w:rsidRPr="00D26C00">
        <w:rPr>
          <w:rFonts w:ascii="Arial" w:eastAsia="Times New Roman" w:hAnsi="Arial" w:cs="Arial"/>
          <w:b/>
        </w:rPr>
        <w:t>wypełnić tylko w przypadku składania wspólnej oferty):</w:t>
      </w:r>
      <w:r w:rsidRPr="00D26C00">
        <w:rPr>
          <w:rFonts w:ascii="Arial" w:eastAsia="Times New Roman" w:hAnsi="Arial" w:cs="Arial"/>
          <w:vertAlign w:val="superscript"/>
        </w:rPr>
        <w:t xml:space="preserve"> </w:t>
      </w:r>
    </w:p>
    <w:p w14:paraId="38E9A731" w14:textId="77777777" w:rsidR="00D26C00" w:rsidRPr="00D26C00" w:rsidRDefault="00D26C00" w:rsidP="00D26C00">
      <w:pPr>
        <w:spacing w:after="0" w:line="240" w:lineRule="auto"/>
        <w:jc w:val="both"/>
        <w:rPr>
          <w:rFonts w:ascii="Arial" w:eastAsia="Times New Roman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8"/>
        <w:gridCol w:w="3992"/>
        <w:gridCol w:w="3408"/>
      </w:tblGrid>
      <w:tr w:rsidR="00D26C00" w:rsidRPr="00D26C00" w14:paraId="18E4DDB8" w14:textId="77777777" w:rsidTr="00766323">
        <w:trPr>
          <w:cantSplit/>
        </w:trPr>
        <w:tc>
          <w:tcPr>
            <w:tcW w:w="1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BFCBA1" w14:textId="77777777" w:rsidR="00D26C00" w:rsidRPr="00D26C00" w:rsidRDefault="00D26C00" w:rsidP="00D26C00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D26C00">
              <w:rPr>
                <w:rFonts w:ascii="Arial" w:eastAsia="Times New Roman" w:hAnsi="Arial" w:cs="Arial"/>
              </w:rPr>
              <w:t>l.p.</w:t>
            </w: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F3CE9C" w14:textId="77777777" w:rsidR="00D26C00" w:rsidRPr="00D26C00" w:rsidRDefault="00D26C00" w:rsidP="00D26C00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D26C00">
              <w:rPr>
                <w:rFonts w:ascii="Arial" w:eastAsia="Times New Roman" w:hAnsi="Arial" w:cs="Arial"/>
              </w:rPr>
              <w:t>Nazwa, NIP/PESEL REGON</w:t>
            </w:r>
          </w:p>
          <w:p w14:paraId="4249F889" w14:textId="77777777" w:rsidR="00D26C00" w:rsidRPr="00D26C00" w:rsidRDefault="00D26C00" w:rsidP="00D26C00">
            <w:pPr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06CA6" w14:textId="77777777" w:rsidR="00D26C00" w:rsidRPr="00D26C00" w:rsidRDefault="00D26C00" w:rsidP="00D26C00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D26C00">
              <w:rPr>
                <w:rFonts w:ascii="Arial" w:eastAsia="Times New Roman" w:hAnsi="Arial" w:cs="Arial"/>
              </w:rPr>
              <w:t>Adres/ adres korespondencyjny</w:t>
            </w:r>
          </w:p>
        </w:tc>
      </w:tr>
      <w:tr w:rsidR="00D26C00" w:rsidRPr="00D26C00" w14:paraId="7097E39C" w14:textId="77777777" w:rsidTr="00766323">
        <w:trPr>
          <w:cantSplit/>
          <w:trHeight w:val="434"/>
        </w:trPr>
        <w:tc>
          <w:tcPr>
            <w:tcW w:w="1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1AA547" w14:textId="77777777" w:rsidR="00D26C00" w:rsidRPr="00D26C00" w:rsidRDefault="00D26C00" w:rsidP="00D26C00">
            <w:pPr>
              <w:snapToGrid w:val="0"/>
              <w:spacing w:before="120" w:after="120" w:line="240" w:lineRule="auto"/>
              <w:jc w:val="both"/>
              <w:rPr>
                <w:rFonts w:ascii="Arial" w:eastAsia="Times New Roman" w:hAnsi="Arial" w:cs="Arial"/>
              </w:rPr>
            </w:pPr>
            <w:r w:rsidRPr="00D26C00">
              <w:rPr>
                <w:rFonts w:ascii="Arial" w:eastAsia="Times New Roman" w:hAnsi="Arial" w:cs="Arial"/>
              </w:rPr>
              <w:t>Wykonawca nr 1</w:t>
            </w: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434891" w14:textId="77777777" w:rsidR="00D26C00" w:rsidRPr="00D26C00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3D039" w14:textId="77777777" w:rsidR="00D26C00" w:rsidRPr="00D26C00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D26C00" w:rsidRPr="00D26C00" w14:paraId="4D49279A" w14:textId="77777777" w:rsidTr="00766323">
        <w:trPr>
          <w:cantSplit/>
          <w:trHeight w:val="400"/>
        </w:trPr>
        <w:tc>
          <w:tcPr>
            <w:tcW w:w="1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03CDC3" w14:textId="77777777" w:rsidR="00D26C00" w:rsidRPr="00D26C00" w:rsidRDefault="00D26C00" w:rsidP="00D26C00">
            <w:pPr>
              <w:snapToGrid w:val="0"/>
              <w:spacing w:before="120" w:after="120" w:line="240" w:lineRule="auto"/>
              <w:jc w:val="both"/>
              <w:rPr>
                <w:rFonts w:ascii="Arial" w:eastAsia="Times New Roman" w:hAnsi="Arial" w:cs="Arial"/>
              </w:rPr>
            </w:pPr>
            <w:r w:rsidRPr="00D26C00">
              <w:rPr>
                <w:rFonts w:ascii="Arial" w:eastAsia="Times New Roman" w:hAnsi="Arial" w:cs="Arial"/>
              </w:rPr>
              <w:t xml:space="preserve">Wykonawca nr 2 </w:t>
            </w: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F96F82" w14:textId="77777777" w:rsidR="00D26C00" w:rsidRPr="00D26C00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79482" w14:textId="77777777" w:rsidR="00D26C00" w:rsidRPr="00D26C00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D26C00" w:rsidRPr="00D26C00" w14:paraId="6DE7225D" w14:textId="77777777" w:rsidTr="00766323">
        <w:trPr>
          <w:cantSplit/>
        </w:trPr>
        <w:tc>
          <w:tcPr>
            <w:tcW w:w="1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8119D6" w14:textId="77777777" w:rsidR="00D26C00" w:rsidRPr="00D26C00" w:rsidRDefault="00D26C00" w:rsidP="00D26C00">
            <w:pPr>
              <w:snapToGrid w:val="0"/>
              <w:spacing w:before="120" w:after="120" w:line="240" w:lineRule="auto"/>
              <w:jc w:val="both"/>
              <w:rPr>
                <w:rFonts w:ascii="Arial" w:eastAsia="Times New Roman" w:hAnsi="Arial" w:cs="Arial"/>
              </w:rPr>
            </w:pPr>
            <w:r w:rsidRPr="00D26C00">
              <w:rPr>
                <w:rFonts w:ascii="Arial" w:eastAsia="Times New Roman" w:hAnsi="Arial" w:cs="Arial"/>
              </w:rPr>
              <w:t>Wykonawca nr 3</w:t>
            </w: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C8E6E2" w14:textId="77777777" w:rsidR="00D26C00" w:rsidRPr="00D26C00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E3229" w14:textId="77777777" w:rsidR="00D26C00" w:rsidRPr="00D26C00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Arial" w:eastAsia="Times New Roman" w:hAnsi="Arial" w:cs="Arial"/>
              </w:rPr>
            </w:pPr>
          </w:p>
        </w:tc>
      </w:tr>
    </w:tbl>
    <w:p w14:paraId="571E30F6" w14:textId="77777777" w:rsidR="00D26C00" w:rsidRPr="00D26C00" w:rsidRDefault="00D26C00" w:rsidP="00D26C00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sz w:val="18"/>
          <w:szCs w:val="18"/>
        </w:rPr>
      </w:pPr>
      <w:r w:rsidRPr="00D26C00">
        <w:rPr>
          <w:rFonts w:ascii="Arial" w:eastAsia="Times New Roman" w:hAnsi="Arial" w:cs="Arial"/>
          <w:i/>
          <w:spacing w:val="-2"/>
          <w:sz w:val="18"/>
          <w:szCs w:val="18"/>
        </w:rPr>
        <w:t xml:space="preserve">Uwaga: W przypadku </w:t>
      </w:r>
      <w:r w:rsidR="0073494E" w:rsidRPr="0073494E">
        <w:rPr>
          <w:rFonts w:ascii="Arial" w:eastAsia="Times New Roman" w:hAnsi="Arial" w:cs="Arial"/>
          <w:i/>
          <w:spacing w:val="-2"/>
          <w:sz w:val="18"/>
          <w:szCs w:val="18"/>
        </w:rPr>
        <w:t xml:space="preserve">wspólnej </w:t>
      </w:r>
      <w:r w:rsidRPr="00D26C00">
        <w:rPr>
          <w:rFonts w:ascii="Arial" w:eastAsia="Times New Roman" w:hAnsi="Arial" w:cs="Arial"/>
          <w:i/>
          <w:spacing w:val="-2"/>
          <w:sz w:val="18"/>
          <w:szCs w:val="18"/>
        </w:rPr>
        <w:t>oferty składanej</w:t>
      </w:r>
      <w:r w:rsidR="0073494E" w:rsidRPr="0073494E">
        <w:rPr>
          <w:rFonts w:ascii="Arial" w:eastAsia="Times New Roman" w:hAnsi="Arial" w:cs="Arial"/>
          <w:i/>
          <w:spacing w:val="-2"/>
          <w:sz w:val="18"/>
          <w:szCs w:val="18"/>
        </w:rPr>
        <w:t xml:space="preserve"> np.</w:t>
      </w:r>
      <w:r w:rsidRPr="00D26C00">
        <w:rPr>
          <w:rFonts w:ascii="Arial" w:eastAsia="Times New Roman" w:hAnsi="Arial" w:cs="Arial"/>
          <w:i/>
          <w:spacing w:val="-2"/>
          <w:sz w:val="18"/>
          <w:szCs w:val="18"/>
        </w:rPr>
        <w:t xml:space="preserve"> przez konsorcjum w pozycji „nazwa Wykonawcy(ów)” Wykonawca wpisuje nazwę konsorcjum i nazwę pełnomocnika, w pozostałych pozycjach dotyczących „adresu Wykonawcy(ów)” - dane Pełnomocnika konsorcjum</w:t>
      </w:r>
      <w:r w:rsidRPr="00D26C00">
        <w:rPr>
          <w:rFonts w:ascii="Arial" w:eastAsia="Times New Roman" w:hAnsi="Arial" w:cs="Arial"/>
          <w:spacing w:val="-2"/>
          <w:sz w:val="18"/>
          <w:szCs w:val="18"/>
        </w:rPr>
        <w:t>.</w:t>
      </w:r>
    </w:p>
    <w:p w14:paraId="3C492BDA" w14:textId="77777777" w:rsidR="00D26C00" w:rsidRDefault="00D26C00" w:rsidP="00FD6D25">
      <w:pPr>
        <w:tabs>
          <w:tab w:val="center" w:pos="2310"/>
        </w:tabs>
        <w:spacing w:after="0" w:line="240" w:lineRule="auto"/>
        <w:rPr>
          <w:rFonts w:ascii="Arial Nova" w:hAnsi="Arial Nova" w:cs="Lato"/>
          <w:sz w:val="20"/>
        </w:rPr>
      </w:pPr>
    </w:p>
    <w:p w14:paraId="5E2425E8" w14:textId="77777777" w:rsidR="00D53E56" w:rsidRPr="00300860" w:rsidRDefault="00300860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</w:rPr>
      </w:pPr>
      <w:r w:rsidRPr="00300860">
        <w:rPr>
          <w:rFonts w:ascii="Arial" w:hAnsi="Arial" w:cs="Arial"/>
          <w:i/>
          <w:iCs/>
          <w:sz w:val="20"/>
        </w:rPr>
        <w:t>Wykonawca wypełnia tylko pola i punkty, które dotyczą składanej przez niego oferty. Jeżeli składa ofertę tylko na jedną część elementy dotyczące pozostałych części w niniejszym formularzu powinien pozostawić puste lub przekreślić</w:t>
      </w:r>
    </w:p>
    <w:p w14:paraId="76870584" w14:textId="77777777" w:rsidR="00593BC2" w:rsidRDefault="00593BC2" w:rsidP="00FD6D25">
      <w:pPr>
        <w:tabs>
          <w:tab w:val="center" w:pos="2310"/>
        </w:tabs>
        <w:spacing w:after="0" w:line="240" w:lineRule="auto"/>
        <w:rPr>
          <w:rFonts w:ascii="Arial Nova" w:hAnsi="Arial Nova" w:cs="Lato"/>
          <w:sz w:val="18"/>
        </w:rPr>
      </w:pPr>
    </w:p>
    <w:p w14:paraId="4366D435" w14:textId="5177A879" w:rsidR="00D53E56" w:rsidRPr="00300860" w:rsidRDefault="00300860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20"/>
          <w:u w:val="single"/>
        </w:rPr>
      </w:pPr>
      <w:r w:rsidRPr="00300860">
        <w:rPr>
          <w:rFonts w:ascii="Arial" w:hAnsi="Arial" w:cs="Arial"/>
          <w:u w:val="single"/>
        </w:rPr>
        <w:lastRenderedPageBreak/>
        <w:t>Dla prac objętych</w:t>
      </w:r>
      <w:r w:rsidR="00A41D09">
        <w:rPr>
          <w:rFonts w:ascii="Arial" w:hAnsi="Arial" w:cs="Arial"/>
          <w:u w:val="single"/>
        </w:rPr>
        <w:t xml:space="preserve"> zamówieniem stawka Vat wynosi 23</w:t>
      </w:r>
      <w:r w:rsidRPr="00300860">
        <w:rPr>
          <w:rFonts w:ascii="Arial" w:hAnsi="Arial" w:cs="Arial"/>
          <w:u w:val="single"/>
        </w:rPr>
        <w:t>%.</w:t>
      </w:r>
    </w:p>
    <w:p w14:paraId="686275FF" w14:textId="77777777" w:rsidR="00B150D0" w:rsidRPr="00271AF4" w:rsidRDefault="00B150D0" w:rsidP="00271AF4">
      <w:pPr>
        <w:tabs>
          <w:tab w:val="center" w:pos="2310"/>
        </w:tabs>
        <w:spacing w:after="0" w:line="240" w:lineRule="auto"/>
        <w:rPr>
          <w:rFonts w:ascii="Arial Nova" w:hAnsi="Arial Nova" w:cs="Lato"/>
          <w:sz w:val="20"/>
        </w:rPr>
      </w:pPr>
    </w:p>
    <w:p w14:paraId="2455A0FD" w14:textId="77777777" w:rsidR="00300860" w:rsidRPr="00300860" w:rsidRDefault="00300860" w:rsidP="00300860">
      <w:pPr>
        <w:widowControl w:val="0"/>
        <w:shd w:val="clear" w:color="auto" w:fill="FFFFFF"/>
        <w:autoSpaceDE w:val="0"/>
        <w:spacing w:after="0" w:line="274" w:lineRule="exact"/>
        <w:rPr>
          <w:rFonts w:ascii="Arial" w:hAnsi="Arial" w:cs="Arial"/>
          <w:b/>
        </w:rPr>
      </w:pPr>
      <w:r w:rsidRPr="00300860">
        <w:rPr>
          <w:rFonts w:ascii="Arial" w:hAnsi="Arial" w:cs="Arial"/>
          <w:b/>
        </w:rPr>
        <w:t>1. Zakres oferty i kosztorys ofertowy:</w:t>
      </w:r>
    </w:p>
    <w:p w14:paraId="040DCC3A" w14:textId="77777777" w:rsidR="00300860" w:rsidRPr="00300860" w:rsidRDefault="00300860" w:rsidP="00300860">
      <w:pPr>
        <w:widowControl w:val="0"/>
        <w:shd w:val="clear" w:color="auto" w:fill="FFFFFF"/>
        <w:autoSpaceDE w:val="0"/>
        <w:spacing w:after="0" w:line="274" w:lineRule="exact"/>
        <w:rPr>
          <w:rFonts w:ascii="Arial" w:hAnsi="Arial" w:cs="Arial"/>
        </w:rPr>
      </w:pPr>
    </w:p>
    <w:p w14:paraId="20607708" w14:textId="166378D2" w:rsidR="00300860" w:rsidRPr="002F6434" w:rsidRDefault="00300860" w:rsidP="00761A17">
      <w:pPr>
        <w:widowControl w:val="0"/>
        <w:shd w:val="clear" w:color="auto" w:fill="FFFFFF"/>
        <w:autoSpaceDE w:val="0"/>
        <w:spacing w:after="0" w:line="274" w:lineRule="exact"/>
        <w:jc w:val="both"/>
        <w:rPr>
          <w:rFonts w:ascii="Arial" w:hAnsi="Arial" w:cs="Arial"/>
          <w:b/>
        </w:rPr>
      </w:pPr>
      <w:r w:rsidRPr="00A41D09">
        <w:rPr>
          <w:rFonts w:ascii="Arial" w:hAnsi="Arial" w:cs="Arial"/>
        </w:rPr>
        <w:t xml:space="preserve">Nawiązując do ogłoszenia o </w:t>
      </w:r>
      <w:r w:rsidR="00761A17" w:rsidRPr="00A41D09">
        <w:rPr>
          <w:rFonts w:ascii="Arial" w:hAnsi="Arial" w:cs="Arial"/>
        </w:rPr>
        <w:t xml:space="preserve">zamówieniu, prowadzonego w trybie podstawowy, </w:t>
      </w:r>
      <w:proofErr w:type="spellStart"/>
      <w:r w:rsidR="00761A17" w:rsidRPr="00A41D09">
        <w:rPr>
          <w:rFonts w:ascii="Arial" w:hAnsi="Arial" w:cs="Arial"/>
        </w:rPr>
        <w:t>pn</w:t>
      </w:r>
      <w:proofErr w:type="spellEnd"/>
      <w:r w:rsidRPr="00A41D09">
        <w:rPr>
          <w:rFonts w:ascii="Arial" w:hAnsi="Arial" w:cs="Arial"/>
        </w:rPr>
        <w:t xml:space="preserve">: </w:t>
      </w:r>
      <w:r w:rsidR="00A41D09" w:rsidRPr="00A41D09">
        <w:rPr>
          <w:rFonts w:ascii="Arial" w:hAnsi="Arial" w:cs="Arial"/>
          <w:b/>
        </w:rPr>
        <w:t>„</w:t>
      </w:r>
      <w:r w:rsidR="002F6434" w:rsidRPr="002F6434">
        <w:rPr>
          <w:rFonts w:ascii="Arial" w:hAnsi="Arial" w:cs="Arial"/>
          <w:b/>
        </w:rPr>
        <w:t>Modernizacja infrastruktury turystycznej na terenie Bieszczadzkiego Parku Narodowego w 202</w:t>
      </w:r>
      <w:r w:rsidR="00A048C2">
        <w:rPr>
          <w:rFonts w:ascii="Arial" w:hAnsi="Arial" w:cs="Arial"/>
          <w:b/>
        </w:rPr>
        <w:t>6</w:t>
      </w:r>
      <w:r w:rsidR="002F6434" w:rsidRPr="002F6434">
        <w:rPr>
          <w:rFonts w:ascii="Arial" w:hAnsi="Arial" w:cs="Arial"/>
          <w:b/>
        </w:rPr>
        <w:t xml:space="preserve"> r.</w:t>
      </w:r>
      <w:r w:rsidR="00A41D09" w:rsidRPr="00A41D09">
        <w:rPr>
          <w:rFonts w:ascii="Arial" w:hAnsi="Arial" w:cs="Arial"/>
          <w:b/>
        </w:rPr>
        <w:t>”</w:t>
      </w:r>
      <w:r w:rsidR="008C252C">
        <w:rPr>
          <w:rFonts w:ascii="Arial" w:hAnsi="Arial" w:cs="Arial"/>
          <w:b/>
        </w:rPr>
        <w:br/>
      </w:r>
      <w:proofErr w:type="spellStart"/>
      <w:r w:rsidR="00FF1448">
        <w:rPr>
          <w:rFonts w:ascii="Arial" w:hAnsi="Arial" w:cs="Arial"/>
        </w:rPr>
        <w:t>zn</w:t>
      </w:r>
      <w:proofErr w:type="spellEnd"/>
      <w:r w:rsidR="00FF1448">
        <w:rPr>
          <w:rFonts w:ascii="Arial" w:hAnsi="Arial" w:cs="Arial"/>
        </w:rPr>
        <w:t xml:space="preserve">. </w:t>
      </w:r>
      <w:proofErr w:type="spellStart"/>
      <w:r w:rsidR="00FF1448">
        <w:rPr>
          <w:rFonts w:ascii="Arial" w:hAnsi="Arial" w:cs="Arial"/>
        </w:rPr>
        <w:t>spr</w:t>
      </w:r>
      <w:proofErr w:type="spellEnd"/>
      <w:r w:rsidR="00FF1448">
        <w:rPr>
          <w:rFonts w:ascii="Arial" w:hAnsi="Arial" w:cs="Arial"/>
        </w:rPr>
        <w:t>.: ZP</w:t>
      </w:r>
      <w:r w:rsidR="00A048C2">
        <w:rPr>
          <w:rFonts w:ascii="Arial" w:hAnsi="Arial" w:cs="Arial"/>
        </w:rPr>
        <w:t>.</w:t>
      </w:r>
      <w:r w:rsidR="00FF1448">
        <w:rPr>
          <w:rFonts w:ascii="Arial" w:hAnsi="Arial" w:cs="Arial"/>
        </w:rPr>
        <w:t>26</w:t>
      </w:r>
      <w:r w:rsidR="00593BC2">
        <w:rPr>
          <w:rFonts w:ascii="Arial" w:hAnsi="Arial" w:cs="Arial"/>
        </w:rPr>
        <w:t>1</w:t>
      </w:r>
      <w:r w:rsidR="00FF1448">
        <w:rPr>
          <w:rFonts w:ascii="Arial" w:hAnsi="Arial" w:cs="Arial"/>
        </w:rPr>
        <w:t>.</w:t>
      </w:r>
      <w:r w:rsidR="00A048C2">
        <w:rPr>
          <w:rFonts w:ascii="Arial" w:hAnsi="Arial" w:cs="Arial"/>
        </w:rPr>
        <w:t>9</w:t>
      </w:r>
      <w:r w:rsidR="002F6434">
        <w:rPr>
          <w:rFonts w:ascii="Arial" w:hAnsi="Arial" w:cs="Arial"/>
        </w:rPr>
        <w:t>.202</w:t>
      </w:r>
      <w:r w:rsidR="00A048C2">
        <w:rPr>
          <w:rFonts w:ascii="Arial" w:hAnsi="Arial" w:cs="Arial"/>
        </w:rPr>
        <w:t>6</w:t>
      </w:r>
      <w:r w:rsidRPr="00A41D09">
        <w:rPr>
          <w:rFonts w:ascii="Arial" w:hAnsi="Arial" w:cs="Arial"/>
        </w:rPr>
        <w:t>, zgodnie z wymaganiami określonymi w SWZ składam ofertę przetargową na wykonanie usług z w/w zakresu w</w:t>
      </w:r>
      <w:r w:rsidR="00D456CE" w:rsidRPr="00A41D09">
        <w:rPr>
          <w:rFonts w:ascii="Arial" w:hAnsi="Arial" w:cs="Arial"/>
        </w:rPr>
        <w:t xml:space="preserve"> następującej(</w:t>
      </w:r>
      <w:proofErr w:type="spellStart"/>
      <w:r w:rsidR="00D456CE" w:rsidRPr="00A41D09">
        <w:rPr>
          <w:rFonts w:ascii="Arial" w:hAnsi="Arial" w:cs="Arial"/>
        </w:rPr>
        <w:t>ych</w:t>
      </w:r>
      <w:proofErr w:type="spellEnd"/>
      <w:r w:rsidR="00D456CE" w:rsidRPr="00A41D09">
        <w:rPr>
          <w:rFonts w:ascii="Arial" w:hAnsi="Arial" w:cs="Arial"/>
        </w:rPr>
        <w:t>) części(ach):</w:t>
      </w:r>
    </w:p>
    <w:p w14:paraId="2FC33CF5" w14:textId="77777777" w:rsidR="00300860" w:rsidRPr="00300860" w:rsidRDefault="00300860" w:rsidP="00300860">
      <w:pPr>
        <w:widowControl w:val="0"/>
        <w:shd w:val="clear" w:color="auto" w:fill="FFFFFF"/>
        <w:autoSpaceDE w:val="0"/>
        <w:spacing w:after="0" w:line="274" w:lineRule="exact"/>
        <w:rPr>
          <w:rFonts w:ascii="Arial" w:hAnsi="Arial" w:cs="Arial"/>
        </w:rPr>
      </w:pPr>
    </w:p>
    <w:p w14:paraId="70064EAE" w14:textId="54354F0A" w:rsidR="00645E94" w:rsidRPr="00D456CE" w:rsidRDefault="00300860" w:rsidP="00300860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b/>
          <w:color w:val="000000"/>
          <w:spacing w:val="-7"/>
          <w:u w:val="single"/>
          <w:lang w:eastAsia="pl-PL"/>
        </w:rPr>
      </w:pPr>
      <w:r w:rsidRPr="00D456CE">
        <w:rPr>
          <w:rFonts w:ascii="Arial" w:hAnsi="Arial" w:cs="Arial"/>
          <w:b/>
          <w:u w:val="single"/>
        </w:rPr>
        <w:t>Jeden Wykonawc</w:t>
      </w:r>
      <w:r w:rsidR="008C002B">
        <w:rPr>
          <w:rFonts w:ascii="Arial" w:hAnsi="Arial" w:cs="Arial"/>
          <w:b/>
          <w:u w:val="single"/>
        </w:rPr>
        <w:t xml:space="preserve">a może złożyć ofertę </w:t>
      </w:r>
      <w:r w:rsidR="00F35049">
        <w:rPr>
          <w:rFonts w:ascii="Arial" w:hAnsi="Arial" w:cs="Arial"/>
          <w:b/>
          <w:u w:val="single"/>
        </w:rPr>
        <w:t>na 2</w:t>
      </w:r>
      <w:r w:rsidR="00F139C1">
        <w:rPr>
          <w:rFonts w:ascii="Arial" w:hAnsi="Arial" w:cs="Arial"/>
          <w:b/>
          <w:u w:val="single"/>
        </w:rPr>
        <w:t xml:space="preserve"> części</w:t>
      </w:r>
      <w:r w:rsidRPr="00D456CE">
        <w:rPr>
          <w:rFonts w:ascii="Arial" w:hAnsi="Arial" w:cs="Arial"/>
          <w:b/>
          <w:u w:val="single"/>
        </w:rPr>
        <w:t xml:space="preserve"> zamówienia.</w:t>
      </w:r>
    </w:p>
    <w:p w14:paraId="3D055495" w14:textId="77777777" w:rsidR="00793AB1" w:rsidRDefault="00793AB1">
      <w:pPr>
        <w:suppressAutoHyphens w:val="0"/>
        <w:spacing w:after="0" w:line="240" w:lineRule="auto"/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</w:pPr>
    </w:p>
    <w:p w14:paraId="3589755E" w14:textId="78FED921" w:rsidR="00D456CE" w:rsidRPr="002D234C" w:rsidRDefault="00D456CE" w:rsidP="002D234C">
      <w:pPr>
        <w:spacing w:before="240" w:line="240" w:lineRule="auto"/>
        <w:rPr>
          <w:rFonts w:ascii="Lato" w:hAnsi="Lato" w:cstheme="minorHAnsi"/>
          <w:sz w:val="20"/>
          <w:szCs w:val="20"/>
        </w:rPr>
      </w:pPr>
      <w:r w:rsidRPr="00D456CE"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  <w:t>Część 1.</w:t>
      </w:r>
      <w:r w:rsidR="002D234C"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  <w:t xml:space="preserve"> </w:t>
      </w:r>
      <w:r w:rsidR="002D234C" w:rsidRPr="002D234C">
        <w:rPr>
          <w:rFonts w:ascii="Arial" w:hAnsi="Arial" w:cs="Arial"/>
        </w:rPr>
        <w:t>Obwody ochronne Górny San</w:t>
      </w:r>
      <w:r w:rsidR="00593BC2">
        <w:rPr>
          <w:rFonts w:ascii="Arial" w:hAnsi="Arial" w:cs="Arial"/>
        </w:rPr>
        <w:t>, Tarnawa</w:t>
      </w:r>
      <w:r w:rsidR="002D234C" w:rsidRPr="002D234C">
        <w:rPr>
          <w:rFonts w:ascii="Arial" w:hAnsi="Arial" w:cs="Arial"/>
        </w:rPr>
        <w:t xml:space="preserve"> </w:t>
      </w:r>
    </w:p>
    <w:p w14:paraId="75686C30" w14:textId="77777777" w:rsidR="00D456CE" w:rsidRPr="00D456CE" w:rsidRDefault="00D456CE" w:rsidP="00D456CE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</w:pPr>
    </w:p>
    <w:p w14:paraId="420B73DC" w14:textId="77777777" w:rsidR="00D456CE" w:rsidRPr="00D456CE" w:rsidRDefault="00D456CE" w:rsidP="00D456CE">
      <w:pPr>
        <w:widowControl w:val="0"/>
        <w:shd w:val="clear" w:color="auto" w:fill="FFFFFF"/>
        <w:autoSpaceDE w:val="0"/>
        <w:spacing w:after="0" w:line="480" w:lineRule="auto"/>
        <w:rPr>
          <w:rFonts w:ascii="Arial" w:eastAsia="Times New Roman" w:hAnsi="Arial" w:cs="Arial"/>
          <w:bCs/>
          <w:color w:val="000000"/>
          <w:spacing w:val="-7"/>
          <w:lang w:eastAsia="pl-PL"/>
        </w:rPr>
      </w:pPr>
      <w:r w:rsidRPr="00D456CE">
        <w:rPr>
          <w:rFonts w:ascii="Arial" w:eastAsia="Times New Roman" w:hAnsi="Arial" w:cs="Arial"/>
          <w:bCs/>
          <w:color w:val="000000"/>
          <w:spacing w:val="-7"/>
          <w:lang w:eastAsia="pl-PL"/>
        </w:rPr>
        <w:t>za cenę netto: .......................................... PLN (słownie:..............................................................................................................................................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bCs/>
          <w:color w:val="000000"/>
          <w:spacing w:val="-7"/>
          <w:lang w:eastAsia="pl-PL"/>
        </w:rPr>
        <w:t>..</w:t>
      </w:r>
      <w:r w:rsidRPr="00D456CE">
        <w:rPr>
          <w:rFonts w:ascii="Arial" w:eastAsia="Times New Roman" w:hAnsi="Arial" w:cs="Arial"/>
          <w:bCs/>
          <w:color w:val="000000"/>
          <w:spacing w:val="-7"/>
          <w:lang w:eastAsia="pl-PL"/>
        </w:rPr>
        <w:t xml:space="preserve">PLN netto), </w:t>
      </w:r>
    </w:p>
    <w:p w14:paraId="4C6893AA" w14:textId="77777777" w:rsidR="00D456CE" w:rsidRPr="00D456CE" w:rsidRDefault="00D456CE" w:rsidP="00D456CE">
      <w:pPr>
        <w:widowControl w:val="0"/>
        <w:shd w:val="clear" w:color="auto" w:fill="FFFFFF"/>
        <w:autoSpaceDE w:val="0"/>
        <w:spacing w:after="0" w:line="480" w:lineRule="auto"/>
        <w:rPr>
          <w:rFonts w:ascii="Arial" w:eastAsia="Times New Roman" w:hAnsi="Arial" w:cs="Arial"/>
          <w:bCs/>
          <w:color w:val="000000"/>
          <w:spacing w:val="-7"/>
          <w:lang w:eastAsia="pl-PL"/>
        </w:rPr>
      </w:pPr>
      <w:r w:rsidRPr="00D456CE">
        <w:rPr>
          <w:rFonts w:ascii="Arial" w:eastAsia="Times New Roman" w:hAnsi="Arial" w:cs="Arial"/>
          <w:bCs/>
          <w:color w:val="000000"/>
          <w:spacing w:val="-7"/>
          <w:lang w:eastAsia="pl-PL"/>
        </w:rPr>
        <w:t xml:space="preserve">brutto: ...........................................PLN </w:t>
      </w:r>
    </w:p>
    <w:p w14:paraId="62F5CB4E" w14:textId="77777777" w:rsidR="00D456CE" w:rsidRDefault="00D456CE" w:rsidP="00D456CE">
      <w:pPr>
        <w:widowControl w:val="0"/>
        <w:shd w:val="clear" w:color="auto" w:fill="FFFFFF"/>
        <w:autoSpaceDE w:val="0"/>
        <w:spacing w:after="0" w:line="480" w:lineRule="auto"/>
        <w:rPr>
          <w:rFonts w:ascii="Arial" w:eastAsia="Times New Roman" w:hAnsi="Arial" w:cs="Arial"/>
          <w:bCs/>
          <w:color w:val="000000"/>
          <w:spacing w:val="-7"/>
          <w:lang w:eastAsia="pl-PL"/>
        </w:rPr>
      </w:pPr>
      <w:r w:rsidRPr="00D456CE">
        <w:rPr>
          <w:rFonts w:ascii="Arial" w:eastAsia="Times New Roman" w:hAnsi="Arial" w:cs="Arial"/>
          <w:bCs/>
          <w:color w:val="000000"/>
          <w:spacing w:val="-7"/>
          <w:lang w:eastAsia="pl-PL"/>
        </w:rPr>
        <w:t>(słownie</w:t>
      </w:r>
      <w:r>
        <w:rPr>
          <w:rFonts w:ascii="Arial" w:eastAsia="Times New Roman" w:hAnsi="Arial" w:cs="Arial"/>
          <w:bCs/>
          <w:color w:val="000000"/>
          <w:spacing w:val="-7"/>
          <w:lang w:eastAsia="pl-PL"/>
        </w:rPr>
        <w:t>.......................................................</w:t>
      </w:r>
      <w:r w:rsidRPr="00D456CE">
        <w:rPr>
          <w:rFonts w:ascii="Arial" w:eastAsia="Times New Roman" w:hAnsi="Arial" w:cs="Arial"/>
          <w:bCs/>
          <w:color w:val="000000"/>
          <w:spacing w:val="-7"/>
          <w:lang w:eastAsia="pl-PL"/>
        </w:rPr>
        <w:t xml:space="preserve">........................................................................................PLN brutto), w tym podatek VAT ..............................................................PLN  </w:t>
      </w:r>
      <w:r>
        <w:rPr>
          <w:rFonts w:ascii="Arial" w:eastAsia="Times New Roman" w:hAnsi="Arial" w:cs="Arial"/>
          <w:bCs/>
          <w:color w:val="000000"/>
          <w:spacing w:val="-7"/>
          <w:lang w:eastAsia="pl-PL"/>
        </w:rPr>
        <w:t>zgodnie z kosztorysem ofertowym,</w:t>
      </w:r>
    </w:p>
    <w:p w14:paraId="0A85546B" w14:textId="77777777" w:rsidR="00F60E25" w:rsidRPr="00F60E25" w:rsidRDefault="00F60E25" w:rsidP="00F60E25">
      <w:pPr>
        <w:pStyle w:val="10"/>
        <w:spacing w:after="240" w:line="240" w:lineRule="auto"/>
        <w:rPr>
          <w:rFonts w:ascii="Arial" w:hAnsi="Arial" w:cs="Arial"/>
          <w:b/>
          <w:bCs/>
          <w:spacing w:val="-2"/>
          <w:kern w:val="1"/>
          <w:sz w:val="22"/>
          <w:szCs w:val="22"/>
        </w:rPr>
      </w:pPr>
      <w:r w:rsidRPr="00F60E25">
        <w:rPr>
          <w:rFonts w:ascii="Arial" w:hAnsi="Arial" w:cs="Arial"/>
          <w:b/>
          <w:bCs/>
          <w:spacing w:val="-2"/>
          <w:kern w:val="1"/>
          <w:sz w:val="22"/>
          <w:szCs w:val="22"/>
        </w:rPr>
        <w:t>Okres gwarancji wynosi: ………………………… *</w:t>
      </w:r>
    </w:p>
    <w:p w14:paraId="3804419F" w14:textId="77777777" w:rsidR="00F60E25" w:rsidRDefault="00F60E25" w:rsidP="00F60E25">
      <w:pPr>
        <w:pStyle w:val="10"/>
        <w:spacing w:after="240" w:line="240" w:lineRule="auto"/>
        <w:rPr>
          <w:rFonts w:ascii="Arial" w:hAnsi="Arial" w:cs="Arial"/>
          <w:bCs/>
          <w:spacing w:val="-2"/>
          <w:kern w:val="1"/>
          <w:sz w:val="22"/>
          <w:szCs w:val="22"/>
        </w:rPr>
      </w:pPr>
      <w:r w:rsidRPr="00F60E25">
        <w:rPr>
          <w:rFonts w:ascii="Arial" w:hAnsi="Arial" w:cs="Arial"/>
          <w:bCs/>
          <w:spacing w:val="-2"/>
          <w:kern w:val="1"/>
          <w:sz w:val="22"/>
          <w:szCs w:val="22"/>
        </w:rPr>
        <w:t>*minimum 12 miesięcy, maksimum 36 miesięcy</w:t>
      </w:r>
    </w:p>
    <w:tbl>
      <w:tblPr>
        <w:tblpPr w:leftFromText="141" w:rightFromText="141" w:vertAnchor="text" w:horzAnchor="margin" w:tblpXSpec="center" w:tblpY="415"/>
        <w:tblW w:w="11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8"/>
        <w:gridCol w:w="2547"/>
        <w:gridCol w:w="870"/>
        <w:gridCol w:w="750"/>
        <w:gridCol w:w="1285"/>
        <w:gridCol w:w="1380"/>
        <w:gridCol w:w="1020"/>
        <w:gridCol w:w="1380"/>
        <w:gridCol w:w="1380"/>
      </w:tblGrid>
      <w:tr w:rsidR="00395CD2" w:rsidRPr="0030039E" w14:paraId="2AC16AF6" w14:textId="77777777" w:rsidTr="00AA5BEB">
        <w:trPr>
          <w:trHeight w:val="612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2C758CCE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Grupa zadań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34A7823E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Czynność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193C6256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 xml:space="preserve">Rozmiar 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3C95409A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44DC3919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Cena jednostkowa netto [PLN]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4F87562A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Wartość usług netto [PLN]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16015A2F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Stawka VAT  [%]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4CED7725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Kwota podatki VAT [PLN]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4D009783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Wartość usługi brutto [PLN]</w:t>
            </w:r>
          </w:p>
        </w:tc>
      </w:tr>
      <w:tr w:rsidR="00395CD2" w:rsidRPr="0030039E" w14:paraId="533F6BA3" w14:textId="77777777" w:rsidTr="00AA5BEB">
        <w:trPr>
          <w:trHeight w:val="276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59312832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4DDFF548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23D1B34F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3ED8A39C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18095D35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3A49834F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5=2x4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313F4B5C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643AE435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4251B2A6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8=5+7</w:t>
            </w:r>
          </w:p>
        </w:tc>
      </w:tr>
      <w:tr w:rsidR="007755FD" w:rsidRPr="0030039E" w14:paraId="003E5EFC" w14:textId="77777777" w:rsidTr="00AA5BEB">
        <w:trPr>
          <w:trHeight w:val="678"/>
        </w:trPr>
        <w:tc>
          <w:tcPr>
            <w:tcW w:w="6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31A5F0C4" w14:textId="5FB2478B" w:rsidR="007755FD" w:rsidRDefault="007755FD" w:rsidP="008F1427">
            <w:pPr>
              <w:spacing w:after="0" w:line="240" w:lineRule="auto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 xml:space="preserve">   A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</w:tcPr>
          <w:p w14:paraId="46126A51" w14:textId="116C6CB4" w:rsidR="007755FD" w:rsidRDefault="007755FD" w:rsidP="00AA5BEB">
            <w:pPr>
              <w:suppressAutoHyphens w:val="0"/>
              <w:spacing w:after="0" w:line="240" w:lineRule="auto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wykonanie wysokich barier drewnianych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4B857A78" w14:textId="7FEB4D7B" w:rsidR="007755FD" w:rsidRPr="007755FD" w:rsidRDefault="007755FD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55FD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68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</w:tcPr>
          <w:p w14:paraId="5AB82DA7" w14:textId="0963E5D2" w:rsidR="007755FD" w:rsidRDefault="007755FD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mb</w:t>
            </w:r>
            <w:proofErr w:type="spellEnd"/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3443" w14:textId="77777777" w:rsidR="007755FD" w:rsidRPr="0030039E" w:rsidRDefault="007755FD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DCAF3" w14:textId="77777777" w:rsidR="007755FD" w:rsidRPr="0030039E" w:rsidRDefault="007755FD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FB999" w14:textId="77777777" w:rsidR="007755FD" w:rsidRPr="0030039E" w:rsidRDefault="007755FD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FFCF1" w14:textId="77777777" w:rsidR="007755FD" w:rsidRPr="0030039E" w:rsidRDefault="007755FD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7AC01" w14:textId="77777777" w:rsidR="007755FD" w:rsidRPr="0030039E" w:rsidRDefault="007755FD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</w:tr>
      <w:tr w:rsidR="007755FD" w:rsidRPr="0030039E" w14:paraId="51322188" w14:textId="77777777" w:rsidTr="00AA5BEB">
        <w:trPr>
          <w:trHeight w:val="540"/>
        </w:trPr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6C177F6C" w14:textId="7A09A956" w:rsidR="007755FD" w:rsidRDefault="007755FD" w:rsidP="007755FD">
            <w:pPr>
              <w:suppressAutoHyphens w:val="0"/>
              <w:spacing w:after="0" w:line="240" w:lineRule="auto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</w:tcPr>
          <w:p w14:paraId="5C804C71" w14:textId="77777777" w:rsidR="007755FD" w:rsidRDefault="007755FD" w:rsidP="00AA5BEB">
            <w:pPr>
              <w:suppressAutoHyphens w:val="0"/>
              <w:spacing w:after="0" w:line="240" w:lineRule="auto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wykonanie stopni drewnianych z wypełnieniem ziemno- kamiennym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41016EC8" w14:textId="340F8191" w:rsidR="007755FD" w:rsidRPr="007D4720" w:rsidRDefault="007755FD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4720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</w:tcPr>
          <w:p w14:paraId="6F03BF6D" w14:textId="77777777" w:rsidR="007755FD" w:rsidRDefault="007755FD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B174" w14:textId="77777777" w:rsidR="007755FD" w:rsidRPr="0030039E" w:rsidRDefault="007755FD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BAEE5" w14:textId="77777777" w:rsidR="007755FD" w:rsidRPr="0030039E" w:rsidRDefault="007755FD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1557E" w14:textId="77777777" w:rsidR="007755FD" w:rsidRPr="0030039E" w:rsidRDefault="007755FD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9957E" w14:textId="77777777" w:rsidR="007755FD" w:rsidRPr="0030039E" w:rsidRDefault="007755FD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8F0FF" w14:textId="77777777" w:rsidR="007755FD" w:rsidRPr="0030039E" w:rsidRDefault="007755FD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</w:tr>
      <w:tr w:rsidR="007755FD" w:rsidRPr="0030039E" w14:paraId="1E0CF357" w14:textId="77777777" w:rsidTr="00AA5BEB">
        <w:trPr>
          <w:trHeight w:val="540"/>
        </w:trPr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0B3D2F68" w14:textId="77777777" w:rsidR="007755FD" w:rsidRDefault="007755FD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</w:tcPr>
          <w:p w14:paraId="455069D2" w14:textId="77777777" w:rsidR="007755FD" w:rsidRDefault="007755FD" w:rsidP="00AA5BEB">
            <w:pPr>
              <w:suppressAutoHyphens w:val="0"/>
              <w:spacing w:after="0" w:line="240" w:lineRule="auto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 xml:space="preserve">wykonanie drewnianej </w:t>
            </w:r>
            <w:proofErr w:type="spellStart"/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dylowanki</w:t>
            </w:r>
            <w:proofErr w:type="spellEnd"/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 xml:space="preserve"> dębowej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38F86A3E" w14:textId="08C91013" w:rsidR="007755FD" w:rsidRPr="007D4720" w:rsidRDefault="007755FD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4720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</w:tcPr>
          <w:p w14:paraId="2D1094E8" w14:textId="77777777" w:rsidR="007755FD" w:rsidRDefault="007755FD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mb</w:t>
            </w:r>
            <w:proofErr w:type="spellEnd"/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D4D96" w14:textId="77777777" w:rsidR="007755FD" w:rsidRPr="0030039E" w:rsidRDefault="007755FD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6745F" w14:textId="77777777" w:rsidR="007755FD" w:rsidRPr="0030039E" w:rsidRDefault="007755FD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B242C" w14:textId="77777777" w:rsidR="007755FD" w:rsidRPr="0030039E" w:rsidRDefault="007755FD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786A6" w14:textId="77777777" w:rsidR="007755FD" w:rsidRPr="0030039E" w:rsidRDefault="007755FD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55FE7" w14:textId="77777777" w:rsidR="007755FD" w:rsidRPr="0030039E" w:rsidRDefault="007755FD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</w:tr>
      <w:tr w:rsidR="00395CD2" w:rsidRPr="0030039E" w14:paraId="4C0FD993" w14:textId="77777777" w:rsidTr="005E5466">
        <w:trPr>
          <w:trHeight w:val="540"/>
        </w:trPr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6E3BC"/>
            <w:noWrap/>
            <w:vAlign w:val="center"/>
            <w:hideMark/>
          </w:tcPr>
          <w:p w14:paraId="6F8640C7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0C6FF86C" w14:textId="77777777" w:rsidR="00395CD2" w:rsidRPr="0030039E" w:rsidRDefault="00395CD2" w:rsidP="00AA5BEB">
            <w:pPr>
              <w:suppressAutoHyphens w:val="0"/>
              <w:spacing w:after="0" w:line="240" w:lineRule="auto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prace godzinowe ręczne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3E9A10E4" w14:textId="5703CBAE" w:rsidR="00395CD2" w:rsidRPr="007D4720" w:rsidRDefault="007755FD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4720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3786C382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rbg</w:t>
            </w:r>
            <w:proofErr w:type="spellEnd"/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73369" w14:textId="77777777" w:rsidR="00395CD2" w:rsidRPr="0030039E" w:rsidRDefault="00395CD2" w:rsidP="00AA5BEB">
            <w:pPr>
              <w:suppressAutoHyphens w:val="0"/>
              <w:spacing w:after="0" w:line="240" w:lineRule="auto"/>
              <w:rPr>
                <w:rFonts w:ascii="Lato" w:eastAsia="Times New Roman" w:hAnsi="Lato" w:cs="Arial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C0D2C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23C82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813CE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C91BC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95CD2" w:rsidRPr="0030039E" w14:paraId="294C1C26" w14:textId="77777777" w:rsidTr="005E5466">
        <w:trPr>
          <w:trHeight w:val="540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AB50C" w14:textId="77777777" w:rsidR="00395CD2" w:rsidRPr="0030039E" w:rsidRDefault="00395CD2" w:rsidP="00AA5BEB">
            <w:pPr>
              <w:suppressAutoHyphens w:val="0"/>
              <w:spacing w:after="0" w:line="240" w:lineRule="auto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76A03C43" w14:textId="77777777" w:rsidR="00395CD2" w:rsidRPr="0030039E" w:rsidRDefault="00395CD2" w:rsidP="00AA5BEB">
            <w:pPr>
              <w:suppressAutoHyphens w:val="0"/>
              <w:spacing w:after="0" w:line="240" w:lineRule="auto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prace godzinowe półmechaniczne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7C34CB4D" w14:textId="6DC36FA0" w:rsidR="00395CD2" w:rsidRPr="007D4720" w:rsidRDefault="007755FD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4720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130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106837A5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rbg</w:t>
            </w:r>
            <w:proofErr w:type="spellEnd"/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735C" w14:textId="77777777" w:rsidR="00395CD2" w:rsidRPr="0030039E" w:rsidRDefault="00395CD2" w:rsidP="00AA5BEB">
            <w:pPr>
              <w:suppressAutoHyphens w:val="0"/>
              <w:spacing w:after="0" w:line="240" w:lineRule="auto"/>
              <w:rPr>
                <w:rFonts w:ascii="Lato" w:eastAsia="Times New Roman" w:hAnsi="Lato" w:cs="Arial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54FA9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DEBEB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09B4B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26F14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95CD2" w:rsidRPr="0030039E" w14:paraId="7A0DF49A" w14:textId="77777777" w:rsidTr="005E5466">
        <w:trPr>
          <w:trHeight w:val="540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09506" w14:textId="77777777" w:rsidR="00395CD2" w:rsidRPr="0030039E" w:rsidRDefault="00395CD2" w:rsidP="00AA5BEB">
            <w:pPr>
              <w:suppressAutoHyphens w:val="0"/>
              <w:spacing w:after="0" w:line="240" w:lineRule="auto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2DC2025D" w14:textId="77777777" w:rsidR="00395CD2" w:rsidRPr="0030039E" w:rsidRDefault="00395CD2" w:rsidP="00AA5BEB">
            <w:pPr>
              <w:suppressAutoHyphens w:val="0"/>
              <w:spacing w:after="0" w:line="240" w:lineRule="auto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prace godzinowe mechaniczne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06E174F1" w14:textId="58A57930" w:rsidR="00395CD2" w:rsidRPr="007D4720" w:rsidRDefault="007755FD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4720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  <w:r w:rsidR="009C483C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124FFC26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rbg</w:t>
            </w:r>
            <w:proofErr w:type="spellEnd"/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8F2EE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 w:cs="Arial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C65FC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14000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11679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7C499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95CD2" w:rsidRPr="0030039E" w14:paraId="03DED835" w14:textId="77777777" w:rsidTr="00AA5BEB">
        <w:trPr>
          <w:trHeight w:val="540"/>
        </w:trPr>
        <w:tc>
          <w:tcPr>
            <w:tcW w:w="6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6E3BC"/>
            <w:vAlign w:val="center"/>
            <w:hideMark/>
          </w:tcPr>
          <w:p w14:paraId="046DA725" w14:textId="77777777" w:rsidR="00395CD2" w:rsidRPr="0030039E" w:rsidRDefault="00395CD2" w:rsidP="00AA5BEB">
            <w:pPr>
              <w:suppressAutoHyphens w:val="0"/>
              <w:spacing w:after="0" w:line="240" w:lineRule="auto"/>
              <w:jc w:val="right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Razem :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1D8D4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84B88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66677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5B6B4" w14:textId="77777777" w:rsidR="00395CD2" w:rsidRPr="0030039E" w:rsidRDefault="00395CD2" w:rsidP="00AA5BEB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68C0E004" w14:textId="77777777" w:rsidR="00F139C1" w:rsidRDefault="00F139C1" w:rsidP="00F139C1">
      <w:pPr>
        <w:pStyle w:val="10"/>
        <w:spacing w:after="240" w:line="240" w:lineRule="auto"/>
        <w:ind w:left="0" w:firstLine="0"/>
        <w:rPr>
          <w:rFonts w:ascii="Arial" w:hAnsi="Arial" w:cs="Arial"/>
          <w:bCs/>
          <w:spacing w:val="-2"/>
          <w:kern w:val="1"/>
          <w:sz w:val="22"/>
          <w:szCs w:val="22"/>
        </w:rPr>
      </w:pPr>
    </w:p>
    <w:p w14:paraId="295962F6" w14:textId="77777777" w:rsidR="00593BC2" w:rsidRDefault="00593BC2" w:rsidP="00135D94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</w:pPr>
    </w:p>
    <w:p w14:paraId="50FB2DE5" w14:textId="77777777" w:rsidR="007755FD" w:rsidRDefault="007755FD" w:rsidP="001C4EE5">
      <w:pPr>
        <w:spacing w:before="240" w:line="240" w:lineRule="auto"/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</w:pPr>
    </w:p>
    <w:p w14:paraId="3ADABEE2" w14:textId="56AD49F5" w:rsidR="001C4EE5" w:rsidRDefault="00135D94" w:rsidP="001C4EE5">
      <w:pPr>
        <w:spacing w:before="240" w:line="240" w:lineRule="auto"/>
        <w:rPr>
          <w:rFonts w:ascii="Lato" w:hAnsi="Lato" w:cstheme="minorHAnsi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  <w:lastRenderedPageBreak/>
        <w:t>Część 2</w:t>
      </w:r>
      <w:r w:rsidRPr="00D456CE"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  <w:t>.</w:t>
      </w:r>
      <w:r w:rsidR="001C4EE5"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  <w:t xml:space="preserve"> </w:t>
      </w:r>
      <w:r w:rsidR="001C4EE5" w:rsidRPr="001C4EE5">
        <w:rPr>
          <w:rFonts w:ascii="Arial" w:hAnsi="Arial" w:cs="Arial"/>
        </w:rPr>
        <w:t>Obw</w:t>
      </w:r>
      <w:r w:rsidR="00F3642C">
        <w:rPr>
          <w:rFonts w:ascii="Arial" w:hAnsi="Arial" w:cs="Arial"/>
        </w:rPr>
        <w:t>ód ochronny Ta</w:t>
      </w:r>
      <w:r w:rsidR="00593BC2">
        <w:rPr>
          <w:rFonts w:ascii="Arial" w:hAnsi="Arial" w:cs="Arial"/>
        </w:rPr>
        <w:t>rnica, Wołosate, Ustrzyki Górne</w:t>
      </w:r>
    </w:p>
    <w:p w14:paraId="45498D1E" w14:textId="77777777" w:rsidR="00135D94" w:rsidRPr="00D456CE" w:rsidRDefault="00135D94" w:rsidP="00135D94">
      <w:pPr>
        <w:widowControl w:val="0"/>
        <w:shd w:val="clear" w:color="auto" w:fill="FFFFFF"/>
        <w:autoSpaceDE w:val="0"/>
        <w:spacing w:after="0" w:line="480" w:lineRule="auto"/>
        <w:rPr>
          <w:rFonts w:ascii="Arial" w:eastAsia="Times New Roman" w:hAnsi="Arial" w:cs="Arial"/>
          <w:bCs/>
          <w:color w:val="000000"/>
          <w:spacing w:val="-7"/>
          <w:lang w:eastAsia="pl-PL"/>
        </w:rPr>
      </w:pPr>
      <w:r w:rsidRPr="00D456CE">
        <w:rPr>
          <w:rFonts w:ascii="Arial" w:eastAsia="Times New Roman" w:hAnsi="Arial" w:cs="Arial"/>
          <w:bCs/>
          <w:color w:val="000000"/>
          <w:spacing w:val="-7"/>
          <w:lang w:eastAsia="pl-PL"/>
        </w:rPr>
        <w:t>za cenę netto: .......................................... PLN (słownie:..............................................................................................................................................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bCs/>
          <w:color w:val="000000"/>
          <w:spacing w:val="-7"/>
          <w:lang w:eastAsia="pl-PL"/>
        </w:rPr>
        <w:t>..</w:t>
      </w:r>
      <w:r w:rsidRPr="00D456CE">
        <w:rPr>
          <w:rFonts w:ascii="Arial" w:eastAsia="Times New Roman" w:hAnsi="Arial" w:cs="Arial"/>
          <w:bCs/>
          <w:color w:val="000000"/>
          <w:spacing w:val="-7"/>
          <w:lang w:eastAsia="pl-PL"/>
        </w:rPr>
        <w:t xml:space="preserve">PLN netto), </w:t>
      </w:r>
    </w:p>
    <w:p w14:paraId="31B7830D" w14:textId="77777777" w:rsidR="00135D94" w:rsidRPr="00D456CE" w:rsidRDefault="00135D94" w:rsidP="00135D94">
      <w:pPr>
        <w:widowControl w:val="0"/>
        <w:shd w:val="clear" w:color="auto" w:fill="FFFFFF"/>
        <w:autoSpaceDE w:val="0"/>
        <w:spacing w:after="0" w:line="480" w:lineRule="auto"/>
        <w:rPr>
          <w:rFonts w:ascii="Arial" w:eastAsia="Times New Roman" w:hAnsi="Arial" w:cs="Arial"/>
          <w:bCs/>
          <w:color w:val="000000"/>
          <w:spacing w:val="-7"/>
          <w:lang w:eastAsia="pl-PL"/>
        </w:rPr>
      </w:pPr>
      <w:r w:rsidRPr="00D456CE">
        <w:rPr>
          <w:rFonts w:ascii="Arial" w:eastAsia="Times New Roman" w:hAnsi="Arial" w:cs="Arial"/>
          <w:bCs/>
          <w:color w:val="000000"/>
          <w:spacing w:val="-7"/>
          <w:lang w:eastAsia="pl-PL"/>
        </w:rPr>
        <w:t xml:space="preserve">brutto: ...........................................PLN </w:t>
      </w:r>
    </w:p>
    <w:p w14:paraId="779FA925" w14:textId="77777777" w:rsidR="00B87DB8" w:rsidRDefault="00135D94" w:rsidP="00B87DB8">
      <w:pPr>
        <w:widowControl w:val="0"/>
        <w:shd w:val="clear" w:color="auto" w:fill="FFFFFF"/>
        <w:autoSpaceDE w:val="0"/>
        <w:spacing w:after="0" w:line="480" w:lineRule="auto"/>
        <w:rPr>
          <w:rFonts w:ascii="Arial" w:eastAsia="Times New Roman" w:hAnsi="Arial" w:cs="Arial"/>
          <w:bCs/>
          <w:color w:val="000000"/>
          <w:spacing w:val="-7"/>
          <w:lang w:eastAsia="pl-PL"/>
        </w:rPr>
      </w:pPr>
      <w:r w:rsidRPr="00D456CE">
        <w:rPr>
          <w:rFonts w:ascii="Arial" w:eastAsia="Times New Roman" w:hAnsi="Arial" w:cs="Arial"/>
          <w:bCs/>
          <w:color w:val="000000"/>
          <w:spacing w:val="-7"/>
          <w:lang w:eastAsia="pl-PL"/>
        </w:rPr>
        <w:t>(słownie</w:t>
      </w:r>
      <w:r>
        <w:rPr>
          <w:rFonts w:ascii="Arial" w:eastAsia="Times New Roman" w:hAnsi="Arial" w:cs="Arial"/>
          <w:bCs/>
          <w:color w:val="000000"/>
          <w:spacing w:val="-7"/>
          <w:lang w:eastAsia="pl-PL"/>
        </w:rPr>
        <w:t>.......................................................</w:t>
      </w:r>
      <w:r w:rsidRPr="00D456CE">
        <w:rPr>
          <w:rFonts w:ascii="Arial" w:eastAsia="Times New Roman" w:hAnsi="Arial" w:cs="Arial"/>
          <w:bCs/>
          <w:color w:val="000000"/>
          <w:spacing w:val="-7"/>
          <w:lang w:eastAsia="pl-PL"/>
        </w:rPr>
        <w:t xml:space="preserve">........................................................................................PLN brutto), w tym podatek VAT ..............................................................PLN  </w:t>
      </w:r>
      <w:r>
        <w:rPr>
          <w:rFonts w:ascii="Arial" w:eastAsia="Times New Roman" w:hAnsi="Arial" w:cs="Arial"/>
          <w:bCs/>
          <w:color w:val="000000"/>
          <w:spacing w:val="-7"/>
          <w:lang w:eastAsia="pl-PL"/>
        </w:rPr>
        <w:t>zgodnie z kosztorysem ofertowym,</w:t>
      </w:r>
    </w:p>
    <w:p w14:paraId="64A870B2" w14:textId="41BFD6C9" w:rsidR="00F60E25" w:rsidRPr="00B87DB8" w:rsidRDefault="00F60E25" w:rsidP="00B87DB8">
      <w:pPr>
        <w:widowControl w:val="0"/>
        <w:shd w:val="clear" w:color="auto" w:fill="FFFFFF"/>
        <w:autoSpaceDE w:val="0"/>
        <w:spacing w:after="0" w:line="480" w:lineRule="auto"/>
        <w:rPr>
          <w:rFonts w:ascii="Arial" w:eastAsia="Times New Roman" w:hAnsi="Arial" w:cs="Arial"/>
          <w:bCs/>
          <w:color w:val="000000"/>
          <w:spacing w:val="-7"/>
          <w:lang w:eastAsia="pl-PL"/>
        </w:rPr>
      </w:pPr>
      <w:r w:rsidRPr="00F60E25">
        <w:rPr>
          <w:rFonts w:ascii="Arial" w:hAnsi="Arial" w:cs="Arial"/>
          <w:b/>
          <w:bCs/>
          <w:spacing w:val="-2"/>
          <w:kern w:val="1"/>
        </w:rPr>
        <w:t>Okres gwarancji wynosi: ………………………… *</w:t>
      </w:r>
    </w:p>
    <w:p w14:paraId="0C251524" w14:textId="159B53F6" w:rsidR="001C4EE5" w:rsidRDefault="00F60E25" w:rsidP="00F139C1">
      <w:pPr>
        <w:pStyle w:val="10"/>
        <w:spacing w:after="240" w:line="240" w:lineRule="auto"/>
        <w:rPr>
          <w:rFonts w:ascii="Arial" w:hAnsi="Arial" w:cs="Arial"/>
          <w:bCs/>
          <w:spacing w:val="-2"/>
          <w:kern w:val="1"/>
          <w:sz w:val="22"/>
          <w:szCs w:val="22"/>
        </w:rPr>
      </w:pPr>
      <w:r w:rsidRPr="00F60E25">
        <w:rPr>
          <w:rFonts w:ascii="Arial" w:hAnsi="Arial" w:cs="Arial"/>
          <w:bCs/>
          <w:spacing w:val="-2"/>
          <w:kern w:val="1"/>
          <w:sz w:val="22"/>
          <w:szCs w:val="22"/>
        </w:rPr>
        <w:t>*minimum 12 miesięcy, maksimum 36 miesięcy</w:t>
      </w:r>
    </w:p>
    <w:p w14:paraId="7ABE9184" w14:textId="054E155F" w:rsidR="00F139C1" w:rsidRDefault="00F139C1" w:rsidP="007D4720">
      <w:pPr>
        <w:pStyle w:val="10"/>
        <w:spacing w:after="240" w:line="240" w:lineRule="auto"/>
        <w:ind w:left="0" w:firstLine="0"/>
        <w:rPr>
          <w:rFonts w:ascii="Arial" w:hAnsi="Arial" w:cs="Arial"/>
          <w:bCs/>
          <w:spacing w:val="-2"/>
          <w:kern w:val="1"/>
          <w:sz w:val="22"/>
          <w:szCs w:val="22"/>
        </w:rPr>
      </w:pPr>
    </w:p>
    <w:tbl>
      <w:tblPr>
        <w:tblpPr w:leftFromText="141" w:rightFromText="141" w:vertAnchor="text" w:horzAnchor="margin" w:tblpXSpec="center" w:tblpY="415"/>
        <w:tblW w:w="11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8"/>
        <w:gridCol w:w="2547"/>
        <w:gridCol w:w="870"/>
        <w:gridCol w:w="750"/>
        <w:gridCol w:w="1285"/>
        <w:gridCol w:w="1380"/>
        <w:gridCol w:w="1020"/>
        <w:gridCol w:w="1380"/>
        <w:gridCol w:w="1380"/>
      </w:tblGrid>
      <w:tr w:rsidR="0030039E" w:rsidRPr="0030039E" w14:paraId="53D9E9A2" w14:textId="77777777" w:rsidTr="00D44E94">
        <w:trPr>
          <w:trHeight w:val="612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4477B56E" w14:textId="77777777" w:rsidR="0030039E" w:rsidRPr="0030039E" w:rsidRDefault="0030039E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Grupa zadań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3F780FFB" w14:textId="77777777" w:rsidR="0030039E" w:rsidRPr="0030039E" w:rsidRDefault="0030039E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Czynność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7C09F3E9" w14:textId="77777777" w:rsidR="0030039E" w:rsidRPr="0030039E" w:rsidRDefault="0030039E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 xml:space="preserve">Rozmiar 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24DF28C8" w14:textId="77777777" w:rsidR="0030039E" w:rsidRPr="0030039E" w:rsidRDefault="0030039E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202C534E" w14:textId="77777777" w:rsidR="0030039E" w:rsidRPr="0030039E" w:rsidRDefault="0030039E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Cena jednostkowa netto [PLN]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5F849839" w14:textId="77777777" w:rsidR="0030039E" w:rsidRPr="0030039E" w:rsidRDefault="0030039E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Wartość usług netto [PLN]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7CD0A815" w14:textId="77777777" w:rsidR="0030039E" w:rsidRPr="0030039E" w:rsidRDefault="0030039E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Stawka VAT  [%]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6BCD249D" w14:textId="77777777" w:rsidR="0030039E" w:rsidRPr="0030039E" w:rsidRDefault="0030039E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Kwota podatki VAT [PLN]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380285F5" w14:textId="77777777" w:rsidR="0030039E" w:rsidRPr="0030039E" w:rsidRDefault="0030039E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Wartość usługi brutto [PLN]</w:t>
            </w:r>
          </w:p>
        </w:tc>
      </w:tr>
      <w:tr w:rsidR="0030039E" w:rsidRPr="0030039E" w14:paraId="7F7FFCF0" w14:textId="77777777" w:rsidTr="00D44E94">
        <w:trPr>
          <w:trHeight w:val="276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69E4DFB0" w14:textId="77777777" w:rsidR="0030039E" w:rsidRPr="0030039E" w:rsidRDefault="0030039E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0C665C1A" w14:textId="77777777" w:rsidR="0030039E" w:rsidRPr="0030039E" w:rsidRDefault="0030039E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4DE7F9E8" w14:textId="77777777" w:rsidR="0030039E" w:rsidRPr="0030039E" w:rsidRDefault="0030039E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576B166A" w14:textId="77777777" w:rsidR="0030039E" w:rsidRPr="0030039E" w:rsidRDefault="0030039E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4247D83E" w14:textId="77777777" w:rsidR="0030039E" w:rsidRPr="0030039E" w:rsidRDefault="0030039E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593FA667" w14:textId="77777777" w:rsidR="0030039E" w:rsidRPr="0030039E" w:rsidRDefault="0030039E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5=2x4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79DF9C20" w14:textId="77777777" w:rsidR="0030039E" w:rsidRPr="0030039E" w:rsidRDefault="0030039E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1275683F" w14:textId="77777777" w:rsidR="0030039E" w:rsidRPr="0030039E" w:rsidRDefault="0030039E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3D2CECAA" w14:textId="77777777" w:rsidR="0030039E" w:rsidRPr="0030039E" w:rsidRDefault="0030039E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8=5+7</w:t>
            </w:r>
          </w:p>
        </w:tc>
      </w:tr>
      <w:tr w:rsidR="007D4720" w:rsidRPr="0030039E" w14:paraId="641B6A9B" w14:textId="77777777" w:rsidTr="00E7298B">
        <w:trPr>
          <w:trHeight w:val="678"/>
        </w:trPr>
        <w:tc>
          <w:tcPr>
            <w:tcW w:w="6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779EBAC5" w14:textId="3A2BB5B4" w:rsidR="007D4720" w:rsidRDefault="007D4720" w:rsidP="001F6F0B">
            <w:pPr>
              <w:spacing w:after="0" w:line="240" w:lineRule="auto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 xml:space="preserve">   A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</w:tcPr>
          <w:p w14:paraId="1F6FFD52" w14:textId="00AFD9B9" w:rsidR="007D4720" w:rsidRDefault="007D4720" w:rsidP="0030039E">
            <w:pPr>
              <w:suppressAutoHyphens w:val="0"/>
              <w:spacing w:after="0" w:line="240" w:lineRule="auto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 xml:space="preserve">montaż </w:t>
            </w:r>
            <w:proofErr w:type="spellStart"/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wodospustów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2656000B" w14:textId="4E11DBA7" w:rsidR="007D4720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 xml:space="preserve">21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</w:tcPr>
          <w:p w14:paraId="4C4C63E3" w14:textId="73FDD6DA" w:rsidR="007D4720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0D6A7" w14:textId="77777777" w:rsidR="007D4720" w:rsidRPr="0030039E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7A0AF" w14:textId="77777777" w:rsidR="007D4720" w:rsidRPr="0030039E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C0F26" w14:textId="77777777" w:rsidR="007D4720" w:rsidRPr="0030039E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DF9C5" w14:textId="77777777" w:rsidR="007D4720" w:rsidRPr="0030039E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3FA04" w14:textId="77777777" w:rsidR="007D4720" w:rsidRPr="0030039E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</w:tr>
      <w:tr w:rsidR="007D4720" w:rsidRPr="0030039E" w14:paraId="08E577C2" w14:textId="77777777" w:rsidTr="001F6F0B">
        <w:trPr>
          <w:trHeight w:val="678"/>
        </w:trPr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19D6B407" w14:textId="7C3C8E4A" w:rsidR="007D4720" w:rsidRDefault="007D4720" w:rsidP="001F6F0B">
            <w:pPr>
              <w:spacing w:after="0" w:line="240" w:lineRule="auto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</w:tcPr>
          <w:p w14:paraId="5CC54031" w14:textId="5C78CD1A" w:rsidR="007D4720" w:rsidRDefault="007D4720" w:rsidP="0030039E">
            <w:pPr>
              <w:suppressAutoHyphens w:val="0"/>
              <w:spacing w:after="0" w:line="240" w:lineRule="auto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904E06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wykonanie wysokich barier drewnianych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163C74DD" w14:textId="15713A6B" w:rsidR="007D4720" w:rsidRPr="0030039E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272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</w:tcPr>
          <w:p w14:paraId="285C0CB1" w14:textId="6F587967" w:rsidR="007D4720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mb</w:t>
            </w:r>
            <w:proofErr w:type="spellEnd"/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FA3EF" w14:textId="77777777" w:rsidR="007D4720" w:rsidRPr="0030039E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10C85" w14:textId="77777777" w:rsidR="007D4720" w:rsidRPr="0030039E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A3E88" w14:textId="77777777" w:rsidR="007D4720" w:rsidRPr="0030039E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DB6AE" w14:textId="77777777" w:rsidR="007D4720" w:rsidRPr="0030039E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611CB" w14:textId="77777777" w:rsidR="007D4720" w:rsidRPr="0030039E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</w:tr>
      <w:tr w:rsidR="007D4720" w:rsidRPr="0030039E" w14:paraId="21E94BEE" w14:textId="77777777" w:rsidTr="001F6F0B">
        <w:trPr>
          <w:trHeight w:val="678"/>
        </w:trPr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  <w:hideMark/>
          </w:tcPr>
          <w:p w14:paraId="6C177274" w14:textId="10F335AB" w:rsidR="007D4720" w:rsidRPr="0030039E" w:rsidRDefault="007D4720" w:rsidP="008D3A44">
            <w:pPr>
              <w:suppressAutoHyphens w:val="0"/>
              <w:spacing w:after="0" w:line="240" w:lineRule="auto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5A8EC24D" w14:textId="35656052" w:rsidR="007D4720" w:rsidRPr="0030039E" w:rsidRDefault="007D4720" w:rsidP="0030039E">
            <w:pPr>
              <w:suppressAutoHyphens w:val="0"/>
              <w:spacing w:after="0" w:line="240" w:lineRule="auto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wykonanie stopni kamiennych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31C0EF0C" w14:textId="2F6074B9" w:rsidR="007D4720" w:rsidRPr="0030039E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519F687D" w14:textId="0FCB227D" w:rsidR="007D4720" w:rsidRPr="0030039E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86809" w14:textId="77777777" w:rsidR="007D4720" w:rsidRPr="0030039E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C1F4E" w14:textId="77777777" w:rsidR="007D4720" w:rsidRPr="0030039E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99487" w14:textId="77777777" w:rsidR="007D4720" w:rsidRPr="0030039E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3EACB" w14:textId="77777777" w:rsidR="007D4720" w:rsidRPr="0030039E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32904" w14:textId="77777777" w:rsidR="007D4720" w:rsidRPr="0030039E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D4720" w:rsidRPr="0030039E" w14:paraId="7184DEC0" w14:textId="77777777" w:rsidTr="00642AAC">
        <w:trPr>
          <w:trHeight w:val="540"/>
        </w:trPr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78174C1F" w14:textId="77777777" w:rsidR="007D4720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</w:tcPr>
          <w:p w14:paraId="30D03D92" w14:textId="371C6F25" w:rsidR="007D4720" w:rsidRDefault="007D4720" w:rsidP="0030039E">
            <w:pPr>
              <w:suppressAutoHyphens w:val="0"/>
              <w:spacing w:after="0" w:line="240" w:lineRule="auto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 xml:space="preserve">wykonanie drewnianej </w:t>
            </w:r>
            <w:proofErr w:type="spellStart"/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dylowanki</w:t>
            </w:r>
            <w:proofErr w:type="spellEnd"/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3FD6D63E" w14:textId="5E37744C" w:rsidR="007D4720" w:rsidRPr="007D4720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4720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121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</w:tcPr>
          <w:p w14:paraId="2FE5D7F3" w14:textId="6D98DC2C" w:rsidR="007D4720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mb</w:t>
            </w:r>
            <w:proofErr w:type="spellEnd"/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A4D70" w14:textId="77777777" w:rsidR="007D4720" w:rsidRPr="0030039E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97216" w14:textId="77777777" w:rsidR="007D4720" w:rsidRPr="0030039E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AC33C" w14:textId="77777777" w:rsidR="007D4720" w:rsidRPr="0030039E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09768" w14:textId="77777777" w:rsidR="007D4720" w:rsidRPr="0030039E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D5CFB" w14:textId="77777777" w:rsidR="007D4720" w:rsidRPr="0030039E" w:rsidRDefault="007D4720" w:rsidP="0030039E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</w:tr>
      <w:tr w:rsidR="007D4720" w:rsidRPr="0030039E" w14:paraId="0DFBEE92" w14:textId="77777777" w:rsidTr="00642AAC">
        <w:trPr>
          <w:trHeight w:val="540"/>
        </w:trPr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2D89C3AC" w14:textId="77777777" w:rsidR="007D4720" w:rsidRDefault="007D4720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</w:tcPr>
          <w:p w14:paraId="19245E6E" w14:textId="190D175A" w:rsidR="007D4720" w:rsidRDefault="007D4720" w:rsidP="008D3A44">
            <w:pPr>
              <w:suppressAutoHyphens w:val="0"/>
              <w:spacing w:after="0" w:line="240" w:lineRule="auto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7D4720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 xml:space="preserve">wykonanie drewnianej </w:t>
            </w:r>
            <w:proofErr w:type="spellStart"/>
            <w:r w:rsidRPr="007D4720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dylowanki</w:t>
            </w:r>
            <w:proofErr w:type="spellEnd"/>
            <w:r w:rsidRPr="007D4720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 xml:space="preserve"> o zwiększonym przekroju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23476FD0" w14:textId="5926388C" w:rsidR="007D4720" w:rsidRPr="007D4720" w:rsidRDefault="007D4720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D4720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</w:tcPr>
          <w:p w14:paraId="06994DD7" w14:textId="4F901149" w:rsidR="007D4720" w:rsidRDefault="007D4720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mb</w:t>
            </w:r>
            <w:proofErr w:type="spellEnd"/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BEB53" w14:textId="77777777" w:rsidR="007D4720" w:rsidRPr="0030039E" w:rsidRDefault="007D4720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FAE29" w14:textId="77777777" w:rsidR="007D4720" w:rsidRPr="0030039E" w:rsidRDefault="007D4720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94106" w14:textId="77777777" w:rsidR="007D4720" w:rsidRPr="0030039E" w:rsidRDefault="007D4720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04CD5" w14:textId="77777777" w:rsidR="007D4720" w:rsidRPr="0030039E" w:rsidRDefault="007D4720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0766B" w14:textId="77777777" w:rsidR="007D4720" w:rsidRPr="0030039E" w:rsidRDefault="007D4720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</w:tr>
      <w:tr w:rsidR="008D3A44" w:rsidRPr="0030039E" w14:paraId="345A69A0" w14:textId="77777777" w:rsidTr="00904E06">
        <w:trPr>
          <w:trHeight w:val="540"/>
        </w:trPr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6E3BC"/>
            <w:noWrap/>
            <w:vAlign w:val="center"/>
            <w:hideMark/>
          </w:tcPr>
          <w:p w14:paraId="087D6BA3" w14:textId="771CBCCF" w:rsidR="008D3A44" w:rsidRPr="0030039E" w:rsidRDefault="008D3A44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4E97016A" w14:textId="77777777" w:rsidR="008D3A44" w:rsidRPr="0030039E" w:rsidRDefault="008D3A44" w:rsidP="008D3A44">
            <w:pPr>
              <w:suppressAutoHyphens w:val="0"/>
              <w:spacing w:after="0" w:line="240" w:lineRule="auto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prace godzinowe ręczne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121E2381" w14:textId="175296E4" w:rsidR="008D3A44" w:rsidRPr="0030039E" w:rsidRDefault="007D4720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2944BB85" w14:textId="77777777" w:rsidR="008D3A44" w:rsidRPr="0030039E" w:rsidRDefault="008D3A44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rbg</w:t>
            </w:r>
            <w:proofErr w:type="spellEnd"/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A4DF" w14:textId="77777777" w:rsidR="008D3A44" w:rsidRPr="0030039E" w:rsidRDefault="008D3A44" w:rsidP="008D3A44">
            <w:pPr>
              <w:suppressAutoHyphens w:val="0"/>
              <w:spacing w:after="0" w:line="240" w:lineRule="auto"/>
              <w:rPr>
                <w:rFonts w:ascii="Lato" w:eastAsia="Times New Roman" w:hAnsi="Lato" w:cs="Arial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3EAC1" w14:textId="77777777" w:rsidR="008D3A44" w:rsidRPr="0030039E" w:rsidRDefault="008D3A44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1F5F4" w14:textId="77777777" w:rsidR="008D3A44" w:rsidRPr="0030039E" w:rsidRDefault="008D3A44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59DFB" w14:textId="77777777" w:rsidR="008D3A44" w:rsidRPr="0030039E" w:rsidRDefault="008D3A44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A8844" w14:textId="77777777" w:rsidR="008D3A44" w:rsidRPr="0030039E" w:rsidRDefault="008D3A44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D3A44" w:rsidRPr="0030039E" w14:paraId="571FD731" w14:textId="77777777" w:rsidTr="00904E06">
        <w:trPr>
          <w:trHeight w:val="540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2FF90" w14:textId="77777777" w:rsidR="008D3A44" w:rsidRPr="0030039E" w:rsidRDefault="008D3A44" w:rsidP="008D3A44">
            <w:pPr>
              <w:suppressAutoHyphens w:val="0"/>
              <w:spacing w:after="0" w:line="240" w:lineRule="auto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2162E206" w14:textId="77777777" w:rsidR="008D3A44" w:rsidRPr="0030039E" w:rsidRDefault="008D3A44" w:rsidP="008D3A44">
            <w:pPr>
              <w:suppressAutoHyphens w:val="0"/>
              <w:spacing w:after="0" w:line="240" w:lineRule="auto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prace godzinowe półmechaniczne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6985C82F" w14:textId="16A4DD4E" w:rsidR="008D3A44" w:rsidRPr="0030039E" w:rsidRDefault="007D4720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130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4C5DA244" w14:textId="77777777" w:rsidR="008D3A44" w:rsidRPr="0030039E" w:rsidRDefault="008D3A44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rbg</w:t>
            </w:r>
            <w:proofErr w:type="spellEnd"/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F9D2" w14:textId="77777777" w:rsidR="008D3A44" w:rsidRPr="0030039E" w:rsidRDefault="008D3A44" w:rsidP="008D3A44">
            <w:pPr>
              <w:suppressAutoHyphens w:val="0"/>
              <w:spacing w:after="0" w:line="240" w:lineRule="auto"/>
              <w:rPr>
                <w:rFonts w:ascii="Lato" w:eastAsia="Times New Roman" w:hAnsi="Lato" w:cs="Arial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AD570" w14:textId="77777777" w:rsidR="008D3A44" w:rsidRPr="0030039E" w:rsidRDefault="008D3A44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B15F6" w14:textId="77777777" w:rsidR="008D3A44" w:rsidRPr="0030039E" w:rsidRDefault="008D3A44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643E6" w14:textId="77777777" w:rsidR="008D3A44" w:rsidRPr="0030039E" w:rsidRDefault="008D3A44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7BDFA" w14:textId="77777777" w:rsidR="008D3A44" w:rsidRPr="0030039E" w:rsidRDefault="008D3A44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D3A44" w:rsidRPr="0030039E" w14:paraId="5F787ABB" w14:textId="77777777" w:rsidTr="00904E06">
        <w:trPr>
          <w:trHeight w:val="540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8F558E" w14:textId="77777777" w:rsidR="008D3A44" w:rsidRPr="0030039E" w:rsidRDefault="008D3A44" w:rsidP="008D3A44">
            <w:pPr>
              <w:suppressAutoHyphens w:val="0"/>
              <w:spacing w:after="0" w:line="240" w:lineRule="auto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44D211DC" w14:textId="77777777" w:rsidR="008D3A44" w:rsidRPr="0030039E" w:rsidRDefault="008D3A44" w:rsidP="008D3A44">
            <w:pPr>
              <w:suppressAutoHyphens w:val="0"/>
              <w:spacing w:after="0" w:line="240" w:lineRule="auto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prace godzinowe mechaniczne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4A0406B4" w14:textId="729F6161" w:rsidR="008D3A44" w:rsidRPr="0030039E" w:rsidRDefault="007D4720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178202CE" w14:textId="77777777" w:rsidR="008D3A44" w:rsidRPr="0030039E" w:rsidRDefault="008D3A44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rbg</w:t>
            </w:r>
            <w:proofErr w:type="spellEnd"/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26363" w14:textId="77777777" w:rsidR="008D3A44" w:rsidRPr="0030039E" w:rsidRDefault="008D3A44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 w:cs="Arial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BC2E6" w14:textId="77777777" w:rsidR="008D3A44" w:rsidRPr="0030039E" w:rsidRDefault="008D3A44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0EE29" w14:textId="77777777" w:rsidR="008D3A44" w:rsidRPr="0030039E" w:rsidRDefault="008D3A44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D775A" w14:textId="77777777" w:rsidR="008D3A44" w:rsidRPr="0030039E" w:rsidRDefault="008D3A44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8BD71" w14:textId="77777777" w:rsidR="008D3A44" w:rsidRPr="0030039E" w:rsidRDefault="008D3A44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D3A44" w:rsidRPr="0030039E" w14:paraId="4EB0CD85" w14:textId="77777777" w:rsidTr="0030039E">
        <w:trPr>
          <w:trHeight w:val="540"/>
        </w:trPr>
        <w:tc>
          <w:tcPr>
            <w:tcW w:w="6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6E3BC"/>
            <w:vAlign w:val="center"/>
            <w:hideMark/>
          </w:tcPr>
          <w:p w14:paraId="2C093A3E" w14:textId="77777777" w:rsidR="008D3A44" w:rsidRPr="0030039E" w:rsidRDefault="008D3A44" w:rsidP="008D3A44">
            <w:pPr>
              <w:suppressAutoHyphens w:val="0"/>
              <w:spacing w:after="0" w:line="240" w:lineRule="auto"/>
              <w:jc w:val="right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Razem :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C1BFC" w14:textId="77777777" w:rsidR="008D3A44" w:rsidRPr="0030039E" w:rsidRDefault="008D3A44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A8CFA" w14:textId="77777777" w:rsidR="008D3A44" w:rsidRPr="0030039E" w:rsidRDefault="008D3A44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F4B88" w14:textId="77777777" w:rsidR="008D3A44" w:rsidRPr="0030039E" w:rsidRDefault="008D3A44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16BC8" w14:textId="77777777" w:rsidR="008D3A44" w:rsidRPr="0030039E" w:rsidRDefault="008D3A44" w:rsidP="008D3A44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3B2C0B2D" w14:textId="77777777" w:rsidR="00F139C1" w:rsidRDefault="00F139C1" w:rsidP="008D3A44">
      <w:pPr>
        <w:pStyle w:val="10"/>
        <w:spacing w:after="240" w:line="240" w:lineRule="auto"/>
        <w:ind w:left="0" w:firstLine="0"/>
        <w:rPr>
          <w:rFonts w:ascii="Arial" w:hAnsi="Arial" w:cs="Arial"/>
          <w:bCs/>
          <w:spacing w:val="-2"/>
          <w:kern w:val="1"/>
          <w:sz w:val="22"/>
          <w:szCs w:val="22"/>
        </w:rPr>
      </w:pPr>
    </w:p>
    <w:p w14:paraId="0ABF05F6" w14:textId="77777777" w:rsidR="0046079B" w:rsidRDefault="0046079B" w:rsidP="006E3513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bCs/>
          <w:spacing w:val="-2"/>
          <w:kern w:val="1"/>
          <w:lang w:eastAsia="ar-SA"/>
        </w:rPr>
      </w:pPr>
    </w:p>
    <w:p w14:paraId="1EAA1425" w14:textId="77777777" w:rsidR="00F139C1" w:rsidRDefault="00F139C1" w:rsidP="006E3513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bCs/>
          <w:spacing w:val="-2"/>
          <w:kern w:val="1"/>
          <w:lang w:eastAsia="ar-SA"/>
        </w:rPr>
      </w:pPr>
    </w:p>
    <w:p w14:paraId="11CD5F0B" w14:textId="77777777" w:rsidR="007D4720" w:rsidRDefault="007D4720" w:rsidP="00F139C1">
      <w:pPr>
        <w:spacing w:before="240" w:line="240" w:lineRule="auto"/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</w:pPr>
    </w:p>
    <w:p w14:paraId="09A90E3F" w14:textId="77777777" w:rsidR="007D4720" w:rsidRDefault="007D4720" w:rsidP="00F139C1">
      <w:pPr>
        <w:spacing w:before="240" w:line="240" w:lineRule="auto"/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</w:pPr>
    </w:p>
    <w:p w14:paraId="134AAB0E" w14:textId="77777777" w:rsidR="007D4720" w:rsidRDefault="007D4720" w:rsidP="00F139C1">
      <w:pPr>
        <w:spacing w:before="240" w:line="240" w:lineRule="auto"/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</w:pPr>
    </w:p>
    <w:p w14:paraId="7CB26498" w14:textId="77777777" w:rsidR="007D4720" w:rsidRDefault="007D4720" w:rsidP="00F139C1">
      <w:pPr>
        <w:spacing w:before="240" w:line="240" w:lineRule="auto"/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</w:pPr>
    </w:p>
    <w:p w14:paraId="7C9F4604" w14:textId="77777777" w:rsidR="007D4720" w:rsidRDefault="007D4720" w:rsidP="00F139C1">
      <w:pPr>
        <w:spacing w:before="240" w:line="240" w:lineRule="auto"/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</w:pPr>
    </w:p>
    <w:p w14:paraId="00D240F7" w14:textId="62CA0E9B" w:rsidR="00F139C1" w:rsidRDefault="00F139C1" w:rsidP="00F139C1">
      <w:pPr>
        <w:spacing w:before="240" w:line="240" w:lineRule="auto"/>
        <w:rPr>
          <w:rFonts w:ascii="Lato" w:hAnsi="Lato" w:cstheme="minorHAnsi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  <w:lastRenderedPageBreak/>
        <w:t>Część 3</w:t>
      </w:r>
      <w:r w:rsidRPr="00D456CE"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  <w:t>.</w:t>
      </w:r>
      <w:r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  <w:t xml:space="preserve"> </w:t>
      </w:r>
      <w:r w:rsidRPr="001C4EE5">
        <w:rPr>
          <w:rFonts w:ascii="Arial" w:hAnsi="Arial" w:cs="Arial"/>
        </w:rPr>
        <w:t>Obw</w:t>
      </w:r>
      <w:r>
        <w:rPr>
          <w:rFonts w:ascii="Arial" w:hAnsi="Arial" w:cs="Arial"/>
        </w:rPr>
        <w:t xml:space="preserve">ód ochronny </w:t>
      </w:r>
      <w:r w:rsidR="00FF03EC">
        <w:rPr>
          <w:rFonts w:ascii="Arial" w:hAnsi="Arial" w:cs="Arial"/>
        </w:rPr>
        <w:t>Caryńskie, Osada, Moczarne , Suche Rzeki</w:t>
      </w:r>
    </w:p>
    <w:p w14:paraId="1D12FACE" w14:textId="77777777" w:rsidR="00F139C1" w:rsidRPr="00D456CE" w:rsidRDefault="00F139C1" w:rsidP="00F139C1">
      <w:pPr>
        <w:widowControl w:val="0"/>
        <w:shd w:val="clear" w:color="auto" w:fill="FFFFFF"/>
        <w:autoSpaceDE w:val="0"/>
        <w:spacing w:after="0" w:line="480" w:lineRule="auto"/>
        <w:rPr>
          <w:rFonts w:ascii="Arial" w:eastAsia="Times New Roman" w:hAnsi="Arial" w:cs="Arial"/>
          <w:bCs/>
          <w:color w:val="000000"/>
          <w:spacing w:val="-7"/>
          <w:lang w:eastAsia="pl-PL"/>
        </w:rPr>
      </w:pPr>
      <w:r w:rsidRPr="00D456CE">
        <w:rPr>
          <w:rFonts w:ascii="Arial" w:eastAsia="Times New Roman" w:hAnsi="Arial" w:cs="Arial"/>
          <w:bCs/>
          <w:color w:val="000000"/>
          <w:spacing w:val="-7"/>
          <w:lang w:eastAsia="pl-PL"/>
        </w:rPr>
        <w:t>za cenę netto: .......................................... PLN (słownie:..............................................................................................................................................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bCs/>
          <w:color w:val="000000"/>
          <w:spacing w:val="-7"/>
          <w:lang w:eastAsia="pl-PL"/>
        </w:rPr>
        <w:t>..</w:t>
      </w:r>
      <w:r w:rsidRPr="00D456CE">
        <w:rPr>
          <w:rFonts w:ascii="Arial" w:eastAsia="Times New Roman" w:hAnsi="Arial" w:cs="Arial"/>
          <w:bCs/>
          <w:color w:val="000000"/>
          <w:spacing w:val="-7"/>
          <w:lang w:eastAsia="pl-PL"/>
        </w:rPr>
        <w:t xml:space="preserve">PLN netto), </w:t>
      </w:r>
    </w:p>
    <w:p w14:paraId="7C2C77B7" w14:textId="77777777" w:rsidR="00F139C1" w:rsidRPr="00D456CE" w:rsidRDefault="00F139C1" w:rsidP="00F139C1">
      <w:pPr>
        <w:widowControl w:val="0"/>
        <w:shd w:val="clear" w:color="auto" w:fill="FFFFFF"/>
        <w:autoSpaceDE w:val="0"/>
        <w:spacing w:after="0" w:line="480" w:lineRule="auto"/>
        <w:rPr>
          <w:rFonts w:ascii="Arial" w:eastAsia="Times New Roman" w:hAnsi="Arial" w:cs="Arial"/>
          <w:bCs/>
          <w:color w:val="000000"/>
          <w:spacing w:val="-7"/>
          <w:lang w:eastAsia="pl-PL"/>
        </w:rPr>
      </w:pPr>
      <w:r w:rsidRPr="00D456CE">
        <w:rPr>
          <w:rFonts w:ascii="Arial" w:eastAsia="Times New Roman" w:hAnsi="Arial" w:cs="Arial"/>
          <w:bCs/>
          <w:color w:val="000000"/>
          <w:spacing w:val="-7"/>
          <w:lang w:eastAsia="pl-PL"/>
        </w:rPr>
        <w:t xml:space="preserve">brutto: ...........................................PLN </w:t>
      </w:r>
    </w:p>
    <w:p w14:paraId="50F9ACBD" w14:textId="77777777" w:rsidR="00F139C1" w:rsidRPr="00D456CE" w:rsidRDefault="00F139C1" w:rsidP="00F139C1">
      <w:pPr>
        <w:widowControl w:val="0"/>
        <w:shd w:val="clear" w:color="auto" w:fill="FFFFFF"/>
        <w:autoSpaceDE w:val="0"/>
        <w:spacing w:after="0" w:line="480" w:lineRule="auto"/>
        <w:rPr>
          <w:rFonts w:ascii="Arial" w:eastAsia="Times New Roman" w:hAnsi="Arial" w:cs="Arial"/>
          <w:bCs/>
          <w:color w:val="000000"/>
          <w:spacing w:val="-7"/>
          <w:lang w:eastAsia="pl-PL"/>
        </w:rPr>
      </w:pPr>
      <w:r w:rsidRPr="00D456CE">
        <w:rPr>
          <w:rFonts w:ascii="Arial" w:eastAsia="Times New Roman" w:hAnsi="Arial" w:cs="Arial"/>
          <w:bCs/>
          <w:color w:val="000000"/>
          <w:spacing w:val="-7"/>
          <w:lang w:eastAsia="pl-PL"/>
        </w:rPr>
        <w:t>(słownie</w:t>
      </w:r>
      <w:r>
        <w:rPr>
          <w:rFonts w:ascii="Arial" w:eastAsia="Times New Roman" w:hAnsi="Arial" w:cs="Arial"/>
          <w:bCs/>
          <w:color w:val="000000"/>
          <w:spacing w:val="-7"/>
          <w:lang w:eastAsia="pl-PL"/>
        </w:rPr>
        <w:t>.......................................................</w:t>
      </w:r>
      <w:r w:rsidRPr="00D456CE">
        <w:rPr>
          <w:rFonts w:ascii="Arial" w:eastAsia="Times New Roman" w:hAnsi="Arial" w:cs="Arial"/>
          <w:bCs/>
          <w:color w:val="000000"/>
          <w:spacing w:val="-7"/>
          <w:lang w:eastAsia="pl-PL"/>
        </w:rPr>
        <w:t xml:space="preserve">........................................................................................PLN brutto), w tym podatek VAT ..............................................................PLN  </w:t>
      </w:r>
      <w:r>
        <w:rPr>
          <w:rFonts w:ascii="Arial" w:eastAsia="Times New Roman" w:hAnsi="Arial" w:cs="Arial"/>
          <w:bCs/>
          <w:color w:val="000000"/>
          <w:spacing w:val="-7"/>
          <w:lang w:eastAsia="pl-PL"/>
        </w:rPr>
        <w:t>zgodnie z kosztorysem ofertowym,</w:t>
      </w:r>
    </w:p>
    <w:p w14:paraId="1564BDA2" w14:textId="77777777" w:rsidR="00F139C1" w:rsidRPr="00F60E25" w:rsidRDefault="00F139C1" w:rsidP="00F139C1">
      <w:pPr>
        <w:pStyle w:val="10"/>
        <w:spacing w:after="240" w:line="240" w:lineRule="auto"/>
        <w:rPr>
          <w:rFonts w:ascii="Arial" w:hAnsi="Arial" w:cs="Arial"/>
          <w:b/>
          <w:bCs/>
          <w:spacing w:val="-2"/>
          <w:kern w:val="1"/>
          <w:sz w:val="22"/>
          <w:szCs w:val="22"/>
        </w:rPr>
      </w:pPr>
      <w:r w:rsidRPr="00F60E25">
        <w:rPr>
          <w:rFonts w:ascii="Arial" w:hAnsi="Arial" w:cs="Arial"/>
          <w:b/>
          <w:bCs/>
          <w:spacing w:val="-2"/>
          <w:kern w:val="1"/>
          <w:sz w:val="22"/>
          <w:szCs w:val="22"/>
        </w:rPr>
        <w:t>Okres gwarancji wynosi: ………………………… *</w:t>
      </w:r>
    </w:p>
    <w:p w14:paraId="1209D9B2" w14:textId="7BD0AF19" w:rsidR="00B87DB8" w:rsidRPr="00502671" w:rsidRDefault="00F139C1" w:rsidP="00015664">
      <w:pPr>
        <w:pStyle w:val="10"/>
        <w:spacing w:after="240" w:line="240" w:lineRule="auto"/>
        <w:rPr>
          <w:rFonts w:ascii="Arial" w:hAnsi="Arial" w:cs="Arial"/>
          <w:bCs/>
          <w:spacing w:val="-2"/>
          <w:kern w:val="1"/>
          <w:sz w:val="22"/>
          <w:szCs w:val="22"/>
        </w:rPr>
      </w:pPr>
      <w:r w:rsidRPr="00F60E25">
        <w:rPr>
          <w:rFonts w:ascii="Arial" w:hAnsi="Arial" w:cs="Arial"/>
          <w:bCs/>
          <w:spacing w:val="-2"/>
          <w:kern w:val="1"/>
          <w:sz w:val="22"/>
          <w:szCs w:val="22"/>
        </w:rPr>
        <w:t>*minimum 12 miesięcy, maksimum 36 miesięcy</w:t>
      </w:r>
    </w:p>
    <w:tbl>
      <w:tblPr>
        <w:tblpPr w:leftFromText="141" w:rightFromText="141" w:vertAnchor="text" w:horzAnchor="margin" w:tblpXSpec="center" w:tblpY="415"/>
        <w:tblW w:w="11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8"/>
        <w:gridCol w:w="2547"/>
        <w:gridCol w:w="870"/>
        <w:gridCol w:w="750"/>
        <w:gridCol w:w="1285"/>
        <w:gridCol w:w="1380"/>
        <w:gridCol w:w="1020"/>
        <w:gridCol w:w="1380"/>
        <w:gridCol w:w="1380"/>
      </w:tblGrid>
      <w:tr w:rsidR="00F139C1" w:rsidRPr="0030039E" w14:paraId="54F63841" w14:textId="77777777" w:rsidTr="00D03080">
        <w:trPr>
          <w:trHeight w:val="612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39AA792A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Grupa zadań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5BF72197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Czynność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32D075D3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 xml:space="preserve">Rozmiar 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0244DC93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26CE9A5E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Cena jednostkowa netto [PLN]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5F04CD02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Wartość usług netto [PLN]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5639B3CC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Stawka VAT  [%]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7EB36C6D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Kwota podatki VAT [PLN]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44539133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Wartość usługi brutto [PLN]</w:t>
            </w:r>
          </w:p>
        </w:tc>
      </w:tr>
      <w:tr w:rsidR="00F139C1" w:rsidRPr="0030039E" w14:paraId="2917FB52" w14:textId="77777777" w:rsidTr="00D03080">
        <w:trPr>
          <w:trHeight w:val="276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04D8F095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119224E0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2E9D6750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67913BE8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49B416F0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1CE0BEFF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5=2x4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750BECE3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658BBFC4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3D48B36C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8=5+7</w:t>
            </w:r>
          </w:p>
        </w:tc>
      </w:tr>
      <w:tr w:rsidR="003E01A5" w:rsidRPr="0030039E" w14:paraId="35353F3D" w14:textId="77777777" w:rsidTr="001424A7">
        <w:trPr>
          <w:trHeight w:val="540"/>
        </w:trPr>
        <w:tc>
          <w:tcPr>
            <w:tcW w:w="68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396CB25D" w14:textId="306E9B51" w:rsidR="003E01A5" w:rsidRDefault="003E01A5" w:rsidP="00B33FE1">
            <w:pPr>
              <w:spacing w:after="0" w:line="240" w:lineRule="auto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 xml:space="preserve">   A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</w:tcPr>
          <w:p w14:paraId="1A0359B4" w14:textId="795CED7A" w:rsidR="003E01A5" w:rsidRDefault="003E01A5" w:rsidP="00D03080">
            <w:pPr>
              <w:suppressAutoHyphens w:val="0"/>
              <w:spacing w:after="0" w:line="240" w:lineRule="auto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 xml:space="preserve">montaż </w:t>
            </w:r>
            <w:proofErr w:type="spellStart"/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wodosupstów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0D950B03" w14:textId="73916D10" w:rsidR="003E01A5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</w:tcPr>
          <w:p w14:paraId="29D4238B" w14:textId="4B09B5DF" w:rsidR="003E01A5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460D7" w14:textId="77777777" w:rsidR="003E01A5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3EDAD" w14:textId="77777777" w:rsidR="003E01A5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1C9F5" w14:textId="77777777" w:rsidR="003E01A5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D9A1E" w14:textId="77777777" w:rsidR="003E01A5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E29C6" w14:textId="77777777" w:rsidR="003E01A5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</w:tr>
      <w:tr w:rsidR="003E01A5" w:rsidRPr="0030039E" w14:paraId="65607450" w14:textId="77777777" w:rsidTr="001424A7">
        <w:trPr>
          <w:trHeight w:val="540"/>
        </w:trPr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63089ABB" w14:textId="1C20C692" w:rsidR="003E01A5" w:rsidRDefault="003E01A5" w:rsidP="00B33FE1">
            <w:pPr>
              <w:spacing w:after="0" w:line="240" w:lineRule="auto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</w:tcPr>
          <w:p w14:paraId="5C24EE8B" w14:textId="31771B1D" w:rsidR="003E01A5" w:rsidRDefault="003E01A5" w:rsidP="00D03080">
            <w:pPr>
              <w:suppressAutoHyphens w:val="0"/>
              <w:spacing w:after="0" w:line="240" w:lineRule="auto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wykonanie wysokich barier drewnianych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0FE038F2" w14:textId="24B2F42B" w:rsidR="003E01A5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469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</w:tcPr>
          <w:p w14:paraId="27F5455A" w14:textId="63D883FB" w:rsidR="003E01A5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mb</w:t>
            </w:r>
            <w:proofErr w:type="spellEnd"/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25255" w14:textId="77777777" w:rsidR="003E01A5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D490A" w14:textId="77777777" w:rsidR="003E01A5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7ED62" w14:textId="77777777" w:rsidR="003E01A5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A9FE4" w14:textId="77777777" w:rsidR="003E01A5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4DF1E" w14:textId="77777777" w:rsidR="003E01A5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</w:tr>
      <w:tr w:rsidR="003E01A5" w:rsidRPr="0030039E" w14:paraId="5E377641" w14:textId="77777777" w:rsidTr="001424A7">
        <w:trPr>
          <w:trHeight w:val="540"/>
        </w:trPr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1580779A" w14:textId="787D3894" w:rsidR="003E01A5" w:rsidRDefault="003E01A5" w:rsidP="001424A7">
            <w:pPr>
              <w:spacing w:after="0" w:line="240" w:lineRule="auto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</w:tcPr>
          <w:p w14:paraId="7C7908C9" w14:textId="29B2B36F" w:rsidR="003E01A5" w:rsidRDefault="003E01A5" w:rsidP="00D03080">
            <w:pPr>
              <w:suppressAutoHyphens w:val="0"/>
              <w:spacing w:after="0" w:line="240" w:lineRule="auto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wykonanie stopni drewnianych z wypełnieniem ziemno- kamiennym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4A530FEA" w14:textId="27801447" w:rsidR="003E01A5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</w:tcPr>
          <w:p w14:paraId="6F965873" w14:textId="3E0D0763" w:rsidR="003E01A5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C28D0" w14:textId="77777777" w:rsidR="003E01A5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6A947" w14:textId="77777777" w:rsidR="003E01A5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8CA0F" w14:textId="77777777" w:rsidR="003E01A5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C5CF1" w14:textId="77777777" w:rsidR="003E01A5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66BEF" w14:textId="77777777" w:rsidR="003E01A5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</w:tr>
      <w:tr w:rsidR="003E01A5" w:rsidRPr="0030039E" w14:paraId="2A410B8C" w14:textId="77777777" w:rsidTr="001424A7">
        <w:trPr>
          <w:trHeight w:val="540"/>
        </w:trPr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2720FBEB" w14:textId="41CC4FA1" w:rsidR="003E01A5" w:rsidRDefault="003E01A5" w:rsidP="001424A7">
            <w:pPr>
              <w:spacing w:after="0" w:line="240" w:lineRule="auto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</w:tcPr>
          <w:p w14:paraId="376D3C51" w14:textId="7796C1B4" w:rsidR="003E01A5" w:rsidRDefault="003E01A5" w:rsidP="00D03080">
            <w:pPr>
              <w:suppressAutoHyphens w:val="0"/>
              <w:spacing w:after="0" w:line="240" w:lineRule="auto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 xml:space="preserve">wykonanie drewnianej </w:t>
            </w:r>
            <w:proofErr w:type="spellStart"/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dylowanki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74AFB003" w14:textId="184B990A" w:rsidR="003E01A5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</w:tcPr>
          <w:p w14:paraId="130052F6" w14:textId="2827F7AC" w:rsidR="003E01A5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mb</w:t>
            </w:r>
            <w:proofErr w:type="spellEnd"/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B6230" w14:textId="77777777" w:rsidR="003E01A5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29578" w14:textId="77777777" w:rsidR="003E01A5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CE1C0" w14:textId="77777777" w:rsidR="003E01A5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D75B1" w14:textId="77777777" w:rsidR="003E01A5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8D35B" w14:textId="77777777" w:rsidR="003E01A5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</w:p>
        </w:tc>
      </w:tr>
      <w:tr w:rsidR="003E01A5" w:rsidRPr="0030039E" w14:paraId="51A2D6EA" w14:textId="77777777" w:rsidTr="003E01A5">
        <w:trPr>
          <w:trHeight w:val="540"/>
        </w:trPr>
        <w:tc>
          <w:tcPr>
            <w:tcW w:w="6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D6E3BC"/>
            <w:noWrap/>
            <w:vAlign w:val="center"/>
            <w:hideMark/>
          </w:tcPr>
          <w:p w14:paraId="18113E66" w14:textId="578502FA" w:rsidR="003E01A5" w:rsidRPr="0030039E" w:rsidRDefault="003E01A5" w:rsidP="00E7298B">
            <w:pPr>
              <w:suppressAutoHyphens w:val="0"/>
              <w:spacing w:after="0" w:line="240" w:lineRule="auto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68939F13" w14:textId="42352CFB" w:rsidR="003E01A5" w:rsidRPr="0030039E" w:rsidRDefault="003E01A5" w:rsidP="00D03080">
            <w:pPr>
              <w:suppressAutoHyphens w:val="0"/>
              <w:spacing w:after="0" w:line="240" w:lineRule="auto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E01A5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 xml:space="preserve">wykonanie drewnianej </w:t>
            </w:r>
            <w:proofErr w:type="spellStart"/>
            <w:r w:rsidRPr="003E01A5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dylowanki</w:t>
            </w:r>
            <w:proofErr w:type="spellEnd"/>
            <w:r w:rsidRPr="003E01A5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 xml:space="preserve"> o zwiększonym przekroju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024A9BCF" w14:textId="0C25D4E6" w:rsidR="003E01A5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03480A00" w14:textId="43D73E43" w:rsidR="003E01A5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mb</w:t>
            </w:r>
            <w:proofErr w:type="spellEnd"/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6582" w14:textId="77777777" w:rsidR="003E01A5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73651" w14:textId="77777777" w:rsidR="003E01A5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B8AA2" w14:textId="77777777" w:rsidR="003E01A5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22E16" w14:textId="77777777" w:rsidR="003E01A5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ED58A" w14:textId="77777777" w:rsidR="003E01A5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139C1" w:rsidRPr="0030039E" w14:paraId="671A698F" w14:textId="77777777" w:rsidTr="003E01A5">
        <w:trPr>
          <w:trHeight w:val="540"/>
        </w:trPr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6E3BC"/>
            <w:noWrap/>
            <w:vAlign w:val="center"/>
            <w:hideMark/>
          </w:tcPr>
          <w:p w14:paraId="6F1BA94B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133A9DBB" w14:textId="77777777" w:rsidR="00F139C1" w:rsidRPr="0030039E" w:rsidRDefault="00F139C1" w:rsidP="00D03080">
            <w:pPr>
              <w:suppressAutoHyphens w:val="0"/>
              <w:spacing w:after="0" w:line="240" w:lineRule="auto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prace godzinowe ręczne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4AC1CF99" w14:textId="54156802" w:rsidR="00F139C1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0845F10F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rbg</w:t>
            </w:r>
            <w:proofErr w:type="spellEnd"/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D8312" w14:textId="77777777" w:rsidR="00F139C1" w:rsidRPr="0030039E" w:rsidRDefault="00F139C1" w:rsidP="00D03080">
            <w:pPr>
              <w:suppressAutoHyphens w:val="0"/>
              <w:spacing w:after="0" w:line="240" w:lineRule="auto"/>
              <w:rPr>
                <w:rFonts w:ascii="Lato" w:eastAsia="Times New Roman" w:hAnsi="Lato" w:cs="Arial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A3357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0565E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E0BBE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56FAF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139C1" w:rsidRPr="0030039E" w14:paraId="0ABDE8BD" w14:textId="77777777" w:rsidTr="003E01A5">
        <w:trPr>
          <w:trHeight w:val="540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507CBF" w14:textId="77777777" w:rsidR="00F139C1" w:rsidRPr="0030039E" w:rsidRDefault="00F139C1" w:rsidP="00D03080">
            <w:pPr>
              <w:suppressAutoHyphens w:val="0"/>
              <w:spacing w:after="0" w:line="240" w:lineRule="auto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59CE9782" w14:textId="77777777" w:rsidR="00F139C1" w:rsidRPr="0030039E" w:rsidRDefault="00F139C1" w:rsidP="00D03080">
            <w:pPr>
              <w:suppressAutoHyphens w:val="0"/>
              <w:spacing w:after="0" w:line="240" w:lineRule="auto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prace godzinowe półmechaniczne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65973442" w14:textId="011679FB" w:rsidR="00F139C1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130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74BCC69A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rbg</w:t>
            </w:r>
            <w:proofErr w:type="spellEnd"/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011A" w14:textId="77777777" w:rsidR="00F139C1" w:rsidRPr="0030039E" w:rsidRDefault="00F139C1" w:rsidP="00D03080">
            <w:pPr>
              <w:suppressAutoHyphens w:val="0"/>
              <w:spacing w:after="0" w:line="240" w:lineRule="auto"/>
              <w:rPr>
                <w:rFonts w:ascii="Lato" w:eastAsia="Times New Roman" w:hAnsi="Lato" w:cs="Arial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2FF5D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B601C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2FD65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FE2D5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139C1" w:rsidRPr="0030039E" w14:paraId="031F2897" w14:textId="77777777" w:rsidTr="003E01A5">
        <w:trPr>
          <w:trHeight w:val="540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64898" w14:textId="77777777" w:rsidR="00F139C1" w:rsidRPr="0030039E" w:rsidRDefault="00F139C1" w:rsidP="00D03080">
            <w:pPr>
              <w:suppressAutoHyphens w:val="0"/>
              <w:spacing w:after="0" w:line="240" w:lineRule="auto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4A6BAFF5" w14:textId="77777777" w:rsidR="00F139C1" w:rsidRPr="0030039E" w:rsidRDefault="00F139C1" w:rsidP="00D03080">
            <w:pPr>
              <w:suppressAutoHyphens w:val="0"/>
              <w:spacing w:after="0" w:line="240" w:lineRule="auto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prace godzinowe mechaniczne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noWrap/>
            <w:vAlign w:val="center"/>
          </w:tcPr>
          <w:p w14:paraId="204A2173" w14:textId="2DDF8F37" w:rsidR="00F139C1" w:rsidRPr="0030039E" w:rsidRDefault="003E01A5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14:paraId="56F1EB47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rbg</w:t>
            </w:r>
            <w:proofErr w:type="spellEnd"/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BECF8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 w:cs="Arial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EA855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C8E3C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966F7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00365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139C1" w:rsidRPr="0030039E" w14:paraId="4FD5717F" w14:textId="77777777" w:rsidTr="00D03080">
        <w:trPr>
          <w:trHeight w:val="540"/>
        </w:trPr>
        <w:tc>
          <w:tcPr>
            <w:tcW w:w="6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6E3BC"/>
            <w:vAlign w:val="center"/>
            <w:hideMark/>
          </w:tcPr>
          <w:p w14:paraId="5D64D5BC" w14:textId="77777777" w:rsidR="00F139C1" w:rsidRPr="0030039E" w:rsidRDefault="00F139C1" w:rsidP="00D03080">
            <w:pPr>
              <w:suppressAutoHyphens w:val="0"/>
              <w:spacing w:after="0" w:line="240" w:lineRule="auto"/>
              <w:jc w:val="right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  <w:lang w:eastAsia="pl-PL"/>
              </w:rPr>
              <w:t>Razem :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885F0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6FD3D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DD7B6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96571" w14:textId="77777777" w:rsidR="00F139C1" w:rsidRPr="0030039E" w:rsidRDefault="00F139C1" w:rsidP="00D03080">
            <w:pPr>
              <w:suppressAutoHyphens w:val="0"/>
              <w:spacing w:after="0" w:line="240" w:lineRule="auto"/>
              <w:jc w:val="center"/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</w:pPr>
            <w:r w:rsidRPr="0030039E">
              <w:rPr>
                <w:rFonts w:ascii="Lato" w:eastAsia="Times New Roman" w:hAnsi="Lato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54E1BE3C" w14:textId="77777777" w:rsidR="00F139C1" w:rsidRDefault="00F139C1" w:rsidP="006E3513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bCs/>
          <w:spacing w:val="-2"/>
          <w:kern w:val="1"/>
          <w:lang w:eastAsia="ar-SA"/>
        </w:rPr>
      </w:pPr>
    </w:p>
    <w:p w14:paraId="1BDFE634" w14:textId="77777777" w:rsidR="00F139C1" w:rsidRDefault="00F139C1" w:rsidP="006E3513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bCs/>
          <w:spacing w:val="-2"/>
          <w:kern w:val="1"/>
          <w:lang w:eastAsia="ar-SA"/>
        </w:rPr>
      </w:pPr>
    </w:p>
    <w:p w14:paraId="45110CE0" w14:textId="77777777" w:rsidR="00F139C1" w:rsidRDefault="00F139C1" w:rsidP="006E3513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bCs/>
          <w:spacing w:val="-2"/>
          <w:kern w:val="1"/>
          <w:lang w:eastAsia="ar-SA"/>
        </w:rPr>
      </w:pPr>
    </w:p>
    <w:p w14:paraId="3534D96E" w14:textId="77777777" w:rsidR="00E43017" w:rsidRDefault="00E43017" w:rsidP="00E43017">
      <w:pPr>
        <w:pStyle w:val="10"/>
        <w:numPr>
          <w:ilvl w:val="0"/>
          <w:numId w:val="26"/>
        </w:numPr>
        <w:tabs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spacing w:before="0" w:line="240" w:lineRule="auto"/>
        <w:rPr>
          <w:rFonts w:ascii="Arial" w:hAnsi="Arial" w:cs="Arial"/>
          <w:b/>
          <w:bCs/>
          <w:spacing w:val="-2"/>
          <w:kern w:val="1"/>
          <w:sz w:val="24"/>
          <w:szCs w:val="22"/>
        </w:rPr>
      </w:pPr>
      <w:r w:rsidRPr="00DC5121">
        <w:rPr>
          <w:rFonts w:ascii="Arial" w:hAnsi="Arial" w:cs="Arial"/>
          <w:b/>
          <w:bCs/>
          <w:spacing w:val="-2"/>
          <w:kern w:val="1"/>
          <w:sz w:val="24"/>
          <w:szCs w:val="22"/>
        </w:rPr>
        <w:t>Termin realizacji</w:t>
      </w:r>
    </w:p>
    <w:p w14:paraId="00531D13" w14:textId="77777777" w:rsidR="00F96494" w:rsidRPr="00DC5121" w:rsidRDefault="00F96494" w:rsidP="00F96494">
      <w:pPr>
        <w:pStyle w:val="10"/>
        <w:tabs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spacing w:before="0" w:line="240" w:lineRule="auto"/>
        <w:ind w:left="720" w:firstLine="0"/>
        <w:rPr>
          <w:rFonts w:ascii="Arial" w:hAnsi="Arial" w:cs="Arial"/>
          <w:b/>
          <w:bCs/>
          <w:spacing w:val="-2"/>
          <w:kern w:val="1"/>
          <w:sz w:val="24"/>
          <w:szCs w:val="22"/>
        </w:rPr>
      </w:pPr>
    </w:p>
    <w:p w14:paraId="47862BC6" w14:textId="77777777" w:rsidR="00F941BF" w:rsidRDefault="00E43017" w:rsidP="00AA37CC">
      <w:pPr>
        <w:spacing w:after="0" w:line="240" w:lineRule="auto"/>
        <w:jc w:val="both"/>
        <w:rPr>
          <w:rFonts w:ascii="Arial" w:hAnsi="Arial" w:cs="Arial"/>
        </w:rPr>
      </w:pPr>
      <w:r w:rsidRPr="00DC5121">
        <w:rPr>
          <w:rFonts w:ascii="Arial" w:hAnsi="Arial" w:cs="Arial"/>
        </w:rPr>
        <w:t xml:space="preserve">Zobowiązuję się do zrealizowania zamówienia w terminie określonym w </w:t>
      </w:r>
      <w:r w:rsidRPr="00AA37CC">
        <w:rPr>
          <w:rFonts w:ascii="Arial" w:hAnsi="Arial" w:cs="Arial"/>
        </w:rPr>
        <w:t xml:space="preserve">SWZ, </w:t>
      </w:r>
      <w:r w:rsidR="00AA37CC">
        <w:rPr>
          <w:rFonts w:ascii="Arial" w:hAnsi="Arial" w:cs="Arial"/>
        </w:rPr>
        <w:t>tj. od dnia podpisania umowy</w:t>
      </w:r>
      <w:r w:rsidR="00F941BF">
        <w:rPr>
          <w:rFonts w:ascii="Arial" w:hAnsi="Arial" w:cs="Arial"/>
        </w:rPr>
        <w:t xml:space="preserve"> do:</w:t>
      </w:r>
    </w:p>
    <w:p w14:paraId="55AF1F34" w14:textId="2BC2FC10" w:rsidR="00987BB2" w:rsidRDefault="00AA37CC" w:rsidP="00B150D0">
      <w:pPr>
        <w:spacing w:after="0" w:line="240" w:lineRule="auto"/>
        <w:jc w:val="both"/>
        <w:rPr>
          <w:rFonts w:ascii="Arial" w:hAnsi="Arial" w:cs="Arial"/>
        </w:rPr>
      </w:pPr>
      <w:r w:rsidRPr="00AA37CC">
        <w:rPr>
          <w:rFonts w:ascii="Arial" w:hAnsi="Arial" w:cs="Arial"/>
        </w:rPr>
        <w:t>d</w:t>
      </w:r>
      <w:r w:rsidR="00F879FA">
        <w:rPr>
          <w:rFonts w:ascii="Arial" w:hAnsi="Arial" w:cs="Arial"/>
        </w:rPr>
        <w:t>la części: 1 –</w:t>
      </w:r>
      <w:r w:rsidR="00987BB2">
        <w:rPr>
          <w:rFonts w:ascii="Arial" w:hAnsi="Arial" w:cs="Arial"/>
        </w:rPr>
        <w:t>3</w:t>
      </w:r>
      <w:r w:rsidRPr="00AA37CC">
        <w:rPr>
          <w:rFonts w:ascii="Arial" w:hAnsi="Arial" w:cs="Arial"/>
        </w:rPr>
        <w:t>, grupy zadań „</w:t>
      </w:r>
      <w:r w:rsidR="0046079B">
        <w:rPr>
          <w:rFonts w:ascii="Arial" w:hAnsi="Arial" w:cs="Arial"/>
        </w:rPr>
        <w:t>A</w:t>
      </w:r>
      <w:r w:rsidRPr="00AA37CC">
        <w:rPr>
          <w:rFonts w:ascii="Arial" w:hAnsi="Arial" w:cs="Arial"/>
        </w:rPr>
        <w:t xml:space="preserve">” </w:t>
      </w:r>
      <w:r w:rsidR="00F879FA">
        <w:rPr>
          <w:rFonts w:ascii="Arial" w:hAnsi="Arial" w:cs="Arial"/>
        </w:rPr>
        <w:t xml:space="preserve">do dnia </w:t>
      </w:r>
      <w:r w:rsidR="00A022F5">
        <w:rPr>
          <w:rFonts w:ascii="Arial" w:hAnsi="Arial" w:cs="Arial"/>
        </w:rPr>
        <w:t>3</w:t>
      </w:r>
      <w:r w:rsidR="008C252C">
        <w:rPr>
          <w:rFonts w:ascii="Arial" w:hAnsi="Arial" w:cs="Arial"/>
        </w:rPr>
        <w:t>0</w:t>
      </w:r>
      <w:r w:rsidR="00F879FA">
        <w:rPr>
          <w:rFonts w:ascii="Arial" w:hAnsi="Arial" w:cs="Arial"/>
        </w:rPr>
        <w:t>.10.202</w:t>
      </w:r>
      <w:r w:rsidR="008C252C">
        <w:rPr>
          <w:rFonts w:ascii="Arial" w:hAnsi="Arial" w:cs="Arial"/>
        </w:rPr>
        <w:t>6</w:t>
      </w:r>
      <w:r w:rsidR="00F879FA">
        <w:rPr>
          <w:rFonts w:ascii="Arial" w:hAnsi="Arial" w:cs="Arial"/>
        </w:rPr>
        <w:t xml:space="preserve"> r. oraz do dnia </w:t>
      </w:r>
      <w:r w:rsidR="00A022F5">
        <w:rPr>
          <w:rFonts w:ascii="Arial" w:hAnsi="Arial" w:cs="Arial"/>
        </w:rPr>
        <w:t>2</w:t>
      </w:r>
      <w:r w:rsidR="008C252C">
        <w:rPr>
          <w:rFonts w:ascii="Arial" w:hAnsi="Arial" w:cs="Arial"/>
        </w:rPr>
        <w:t>0</w:t>
      </w:r>
      <w:r w:rsidR="00F879FA">
        <w:rPr>
          <w:rFonts w:ascii="Arial" w:hAnsi="Arial" w:cs="Arial"/>
        </w:rPr>
        <w:t>.11.202</w:t>
      </w:r>
      <w:r w:rsidR="008C252C">
        <w:rPr>
          <w:rFonts w:ascii="Arial" w:hAnsi="Arial" w:cs="Arial"/>
        </w:rPr>
        <w:t>6</w:t>
      </w:r>
      <w:r w:rsidRPr="00AA37CC">
        <w:rPr>
          <w:rFonts w:ascii="Arial" w:hAnsi="Arial" w:cs="Arial"/>
        </w:rPr>
        <w:t xml:space="preserve"> r. dla grupy zadań „</w:t>
      </w:r>
      <w:r w:rsidR="0046079B">
        <w:rPr>
          <w:rFonts w:ascii="Arial" w:hAnsi="Arial" w:cs="Arial"/>
        </w:rPr>
        <w:t>B</w:t>
      </w:r>
      <w:r w:rsidRPr="00AA37CC">
        <w:rPr>
          <w:rFonts w:ascii="Arial" w:hAnsi="Arial" w:cs="Arial"/>
        </w:rPr>
        <w:t>”</w:t>
      </w:r>
      <w:r>
        <w:rPr>
          <w:rFonts w:ascii="Arial" w:hAnsi="Arial" w:cs="Arial"/>
        </w:rPr>
        <w:t>,</w:t>
      </w:r>
      <w:r w:rsidRPr="00AA37CC">
        <w:rPr>
          <w:rFonts w:ascii="Arial" w:hAnsi="Arial" w:cs="Arial"/>
        </w:rPr>
        <w:t xml:space="preserve"> przy czym akceptuję ustalenie, że</w:t>
      </w:r>
      <w:r w:rsidRPr="00AA37CC">
        <w:rPr>
          <w:rFonts w:ascii="Arial" w:hAnsi="Arial" w:cs="Arial"/>
          <w:b/>
          <w:bCs/>
        </w:rPr>
        <w:t xml:space="preserve"> </w:t>
      </w:r>
      <w:r w:rsidRPr="00AA37CC">
        <w:rPr>
          <w:rFonts w:ascii="Arial" w:hAnsi="Arial" w:cs="Arial"/>
        </w:rPr>
        <w:t>przedmiot umowy będzie wykonywany zgodnie i stosownie do pisemnych zleceń przekazanych przez upoważnionych przedstawicieli Zamawiającego.</w:t>
      </w:r>
    </w:p>
    <w:p w14:paraId="6E6B4EEA" w14:textId="77777777" w:rsidR="0046079B" w:rsidRDefault="0046079B" w:rsidP="00B150D0">
      <w:pPr>
        <w:spacing w:after="0" w:line="240" w:lineRule="auto"/>
        <w:jc w:val="both"/>
      </w:pPr>
    </w:p>
    <w:p w14:paraId="04F750D2" w14:textId="77777777" w:rsidR="008C252C" w:rsidRDefault="008C252C" w:rsidP="00B150D0">
      <w:pPr>
        <w:spacing w:after="0" w:line="240" w:lineRule="auto"/>
        <w:jc w:val="both"/>
      </w:pPr>
    </w:p>
    <w:p w14:paraId="35B5D5CA" w14:textId="77777777" w:rsidR="008C252C" w:rsidRDefault="008C252C" w:rsidP="00B150D0">
      <w:pPr>
        <w:spacing w:after="0" w:line="240" w:lineRule="auto"/>
        <w:jc w:val="both"/>
      </w:pPr>
    </w:p>
    <w:p w14:paraId="331FF63F" w14:textId="77777777" w:rsidR="008C252C" w:rsidRPr="00B150D0" w:rsidRDefault="008C252C" w:rsidP="00B150D0">
      <w:pPr>
        <w:spacing w:after="0" w:line="240" w:lineRule="auto"/>
        <w:jc w:val="both"/>
      </w:pPr>
    </w:p>
    <w:p w14:paraId="154BE16A" w14:textId="77777777" w:rsidR="00E43017" w:rsidRDefault="00E43017" w:rsidP="00E43017">
      <w:pPr>
        <w:pStyle w:val="10"/>
        <w:numPr>
          <w:ilvl w:val="0"/>
          <w:numId w:val="26"/>
        </w:numPr>
        <w:tabs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spacing w:before="0" w:line="240" w:lineRule="auto"/>
        <w:rPr>
          <w:rFonts w:ascii="Arial" w:hAnsi="Arial" w:cs="Arial"/>
          <w:b/>
          <w:bCs/>
          <w:spacing w:val="-2"/>
          <w:kern w:val="1"/>
          <w:sz w:val="24"/>
          <w:szCs w:val="22"/>
        </w:rPr>
      </w:pPr>
      <w:r w:rsidRPr="00DC5121">
        <w:rPr>
          <w:rFonts w:ascii="Arial" w:hAnsi="Arial" w:cs="Arial"/>
          <w:b/>
          <w:bCs/>
          <w:spacing w:val="-2"/>
          <w:kern w:val="1"/>
          <w:sz w:val="24"/>
          <w:szCs w:val="22"/>
        </w:rPr>
        <w:lastRenderedPageBreak/>
        <w:t>Warunki płatności.</w:t>
      </w:r>
    </w:p>
    <w:p w14:paraId="010886D6" w14:textId="77777777" w:rsidR="00F96494" w:rsidRPr="00DC5121" w:rsidRDefault="00F96494" w:rsidP="00F96494">
      <w:pPr>
        <w:pStyle w:val="10"/>
        <w:tabs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spacing w:before="0" w:line="240" w:lineRule="auto"/>
        <w:ind w:left="720" w:firstLine="0"/>
        <w:rPr>
          <w:rFonts w:ascii="Arial" w:hAnsi="Arial" w:cs="Arial"/>
          <w:b/>
          <w:bCs/>
          <w:spacing w:val="-2"/>
          <w:kern w:val="1"/>
          <w:sz w:val="24"/>
          <w:szCs w:val="22"/>
        </w:rPr>
      </w:pPr>
    </w:p>
    <w:p w14:paraId="1B134C3E" w14:textId="77777777" w:rsidR="00E43017" w:rsidRPr="00DC5121" w:rsidRDefault="00E43017" w:rsidP="00E43017">
      <w:pPr>
        <w:pStyle w:val="10"/>
        <w:tabs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spacing w:before="0" w:line="240" w:lineRule="auto"/>
        <w:ind w:left="0" w:firstLine="0"/>
        <w:rPr>
          <w:rFonts w:ascii="Arial" w:hAnsi="Arial" w:cs="Arial"/>
          <w:spacing w:val="-2"/>
          <w:kern w:val="1"/>
          <w:sz w:val="24"/>
          <w:szCs w:val="22"/>
        </w:rPr>
      </w:pPr>
      <w:r w:rsidRPr="00DC5121">
        <w:rPr>
          <w:rFonts w:ascii="Arial" w:hAnsi="Arial" w:cs="Arial"/>
          <w:spacing w:val="-2"/>
          <w:kern w:val="1"/>
          <w:sz w:val="24"/>
          <w:szCs w:val="22"/>
        </w:rPr>
        <w:t>Przyjmuję obowiązujące w Bieszczadzkim Parku Narodowym warunki płatności – tj.:</w:t>
      </w:r>
    </w:p>
    <w:p w14:paraId="4E60B65C" w14:textId="77777777" w:rsidR="00E43017" w:rsidRPr="00DC5121" w:rsidRDefault="00E43017" w:rsidP="00E43017">
      <w:pPr>
        <w:pStyle w:val="10"/>
        <w:numPr>
          <w:ilvl w:val="0"/>
          <w:numId w:val="27"/>
        </w:numPr>
        <w:tabs>
          <w:tab w:val="clear" w:pos="34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spacing w:before="0" w:line="240" w:lineRule="auto"/>
        <w:rPr>
          <w:rFonts w:ascii="Arial" w:hAnsi="Arial" w:cs="Arial"/>
          <w:sz w:val="24"/>
          <w:szCs w:val="22"/>
        </w:rPr>
      </w:pPr>
      <w:r w:rsidRPr="00DC5121">
        <w:rPr>
          <w:rFonts w:ascii="Arial" w:hAnsi="Arial" w:cs="Arial"/>
          <w:sz w:val="24"/>
          <w:szCs w:val="22"/>
        </w:rPr>
        <w:t>Forma płatności – przelewem na rachunek bankowy wskazany w umowie;</w:t>
      </w:r>
    </w:p>
    <w:p w14:paraId="227B0688" w14:textId="59EB6B92" w:rsidR="00645E94" w:rsidRPr="007E052C" w:rsidRDefault="00E43017" w:rsidP="007E052C">
      <w:pPr>
        <w:pStyle w:val="10"/>
        <w:numPr>
          <w:ilvl w:val="0"/>
          <w:numId w:val="27"/>
        </w:numPr>
        <w:tabs>
          <w:tab w:val="clear" w:pos="34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spacing w:before="0" w:line="240" w:lineRule="auto"/>
        <w:rPr>
          <w:rFonts w:ascii="Arial" w:hAnsi="Arial" w:cs="Arial"/>
          <w:sz w:val="24"/>
          <w:szCs w:val="22"/>
        </w:rPr>
      </w:pPr>
      <w:r w:rsidRPr="00DC5121">
        <w:rPr>
          <w:rFonts w:ascii="Arial" w:hAnsi="Arial" w:cs="Arial"/>
          <w:sz w:val="24"/>
          <w:szCs w:val="22"/>
        </w:rPr>
        <w:t xml:space="preserve">Termin płatności – do </w:t>
      </w:r>
      <w:r w:rsidR="00A022F5">
        <w:rPr>
          <w:rFonts w:ascii="Arial" w:hAnsi="Arial" w:cs="Arial"/>
          <w:sz w:val="24"/>
          <w:szCs w:val="22"/>
        </w:rPr>
        <w:t>21</w:t>
      </w:r>
      <w:r w:rsidRPr="00DC5121">
        <w:rPr>
          <w:rFonts w:ascii="Arial" w:hAnsi="Arial" w:cs="Arial"/>
          <w:sz w:val="24"/>
          <w:szCs w:val="22"/>
        </w:rPr>
        <w:t xml:space="preserve"> dni po przyjęciu wykonanej pracy i złożeniu rachunku.</w:t>
      </w:r>
    </w:p>
    <w:p w14:paraId="64B64248" w14:textId="77777777" w:rsidR="00645E94" w:rsidRPr="00926540" w:rsidRDefault="00645E94" w:rsidP="00D844D5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</w:p>
    <w:p w14:paraId="3F19AACF" w14:textId="77777777" w:rsidR="00FC435C" w:rsidRPr="00926540" w:rsidRDefault="00FC435C" w:rsidP="00FC435C">
      <w:pPr>
        <w:rPr>
          <w:rFonts w:ascii="Arial" w:hAnsi="Arial" w:cs="Arial"/>
          <w:b/>
          <w:bCs/>
        </w:rPr>
      </w:pPr>
      <w:r w:rsidRPr="00926540">
        <w:rPr>
          <w:rFonts w:ascii="Arial" w:hAnsi="Arial" w:cs="Arial"/>
          <w:b/>
          <w:bCs/>
        </w:rPr>
        <w:t>Oświadczenia Wykonawcy:</w:t>
      </w:r>
    </w:p>
    <w:p w14:paraId="56BA9B31" w14:textId="77777777" w:rsidR="00FC435C" w:rsidRPr="00926540" w:rsidRDefault="00FC435C" w:rsidP="00FC435C">
      <w:pPr>
        <w:numPr>
          <w:ilvl w:val="0"/>
          <w:numId w:val="28"/>
        </w:numPr>
        <w:suppressAutoHyphens w:val="0"/>
        <w:spacing w:after="0" w:line="240" w:lineRule="exact"/>
        <w:ind w:left="284" w:hanging="284"/>
        <w:rPr>
          <w:rFonts w:ascii="Arial" w:hAnsi="Arial" w:cs="Arial"/>
          <w:lang w:eastAsia="en-US"/>
        </w:rPr>
      </w:pPr>
      <w:r w:rsidRPr="00926540">
        <w:rPr>
          <w:rFonts w:ascii="Arial" w:hAnsi="Arial" w:cs="Arial"/>
          <w:lang w:eastAsia="en-US"/>
        </w:rPr>
        <w:t>Gwarantuję</w:t>
      </w:r>
      <w:r>
        <w:rPr>
          <w:rFonts w:ascii="Arial" w:hAnsi="Arial" w:cs="Arial"/>
          <w:lang w:eastAsia="en-US"/>
        </w:rPr>
        <w:t>(my)</w:t>
      </w:r>
      <w:r w:rsidRPr="00926540">
        <w:rPr>
          <w:rFonts w:ascii="Arial" w:hAnsi="Arial" w:cs="Arial"/>
          <w:lang w:eastAsia="en-US"/>
        </w:rPr>
        <w:t xml:space="preserve"> wykonanie całości niniejszego zamówienia zgodnie z treścią: SWZ, wyjaśnień do SWZ oraz jej modyfikacji.</w:t>
      </w:r>
    </w:p>
    <w:p w14:paraId="4FE09864" w14:textId="77777777" w:rsidR="00FC435C" w:rsidRPr="00926540" w:rsidRDefault="00FC435C" w:rsidP="00FC435C">
      <w:pPr>
        <w:numPr>
          <w:ilvl w:val="0"/>
          <w:numId w:val="28"/>
        </w:numPr>
        <w:suppressAutoHyphens w:val="0"/>
        <w:spacing w:after="0" w:line="240" w:lineRule="exact"/>
        <w:ind w:left="284" w:hanging="284"/>
        <w:rPr>
          <w:rFonts w:ascii="Arial" w:hAnsi="Arial" w:cs="Arial"/>
          <w:lang w:eastAsia="en-US"/>
        </w:rPr>
      </w:pPr>
      <w:r w:rsidRPr="00926540">
        <w:rPr>
          <w:rFonts w:ascii="Arial" w:hAnsi="Arial" w:cs="Arial"/>
          <w:lang w:eastAsia="en-US"/>
        </w:rPr>
        <w:t>Przyjmuje</w:t>
      </w:r>
      <w:r>
        <w:rPr>
          <w:rFonts w:ascii="Arial" w:hAnsi="Arial" w:cs="Arial"/>
          <w:lang w:eastAsia="en-US"/>
        </w:rPr>
        <w:t>(my)</w:t>
      </w:r>
      <w:r w:rsidRPr="00926540">
        <w:rPr>
          <w:rFonts w:ascii="Arial" w:hAnsi="Arial" w:cs="Arial"/>
          <w:lang w:eastAsia="en-US"/>
        </w:rPr>
        <w:t xml:space="preserve"> czas związania z ofertą na 30 dni. Bieg terminu rozpoczyna się wraz z upływem terminu składania ofert.</w:t>
      </w:r>
    </w:p>
    <w:p w14:paraId="76431C40" w14:textId="77777777" w:rsidR="00FC435C" w:rsidRPr="00926540" w:rsidRDefault="00FC435C" w:rsidP="00FC435C">
      <w:pPr>
        <w:numPr>
          <w:ilvl w:val="0"/>
          <w:numId w:val="28"/>
        </w:numPr>
        <w:suppressAutoHyphens w:val="0"/>
        <w:spacing w:after="0" w:line="240" w:lineRule="exact"/>
        <w:ind w:left="284" w:hanging="284"/>
        <w:rPr>
          <w:rFonts w:ascii="Arial" w:hAnsi="Arial" w:cs="Arial"/>
          <w:lang w:eastAsia="en-US"/>
        </w:rPr>
      </w:pPr>
      <w:r w:rsidRPr="00926540">
        <w:rPr>
          <w:rFonts w:ascii="Arial" w:hAnsi="Arial" w:cs="Arial"/>
          <w:lang w:eastAsia="en-US"/>
        </w:rPr>
        <w:t>Akceptuję</w:t>
      </w:r>
      <w:r>
        <w:rPr>
          <w:rFonts w:ascii="Arial" w:hAnsi="Arial" w:cs="Arial"/>
          <w:lang w:eastAsia="en-US"/>
        </w:rPr>
        <w:t>(my)</w:t>
      </w:r>
      <w:r w:rsidRPr="00926540">
        <w:rPr>
          <w:rFonts w:ascii="Arial" w:hAnsi="Arial" w:cs="Arial"/>
          <w:lang w:eastAsia="en-US"/>
        </w:rPr>
        <w:t xml:space="preserve"> bez zastrzeżeń projekt umowy załączony do SWZ</w:t>
      </w:r>
    </w:p>
    <w:p w14:paraId="69128DA6" w14:textId="2EC411C0" w:rsidR="00287290" w:rsidRPr="00362568" w:rsidRDefault="00FC435C" w:rsidP="00287290">
      <w:pPr>
        <w:numPr>
          <w:ilvl w:val="0"/>
          <w:numId w:val="28"/>
        </w:numPr>
        <w:suppressAutoHyphens w:val="0"/>
        <w:spacing w:after="0" w:line="240" w:lineRule="exact"/>
        <w:ind w:left="284" w:hanging="284"/>
        <w:rPr>
          <w:rFonts w:ascii="Arial" w:hAnsi="Arial" w:cs="Arial"/>
          <w:lang w:eastAsia="en-US"/>
        </w:rPr>
      </w:pPr>
      <w:r w:rsidRPr="00926540">
        <w:rPr>
          <w:rFonts w:ascii="Arial" w:hAnsi="Arial" w:cs="Arial"/>
        </w:rPr>
        <w:t>W przypadku uznania mojej (naszej) oferty za najkorzystniejszą zobowiązuję(</w:t>
      </w:r>
      <w:proofErr w:type="spellStart"/>
      <w:r w:rsidRPr="00926540">
        <w:rPr>
          <w:rFonts w:ascii="Arial" w:hAnsi="Arial" w:cs="Arial"/>
        </w:rPr>
        <w:t>emy</w:t>
      </w:r>
      <w:proofErr w:type="spellEnd"/>
      <w:r w:rsidRPr="00926540">
        <w:rPr>
          <w:rFonts w:ascii="Arial" w:hAnsi="Arial" w:cs="Arial"/>
        </w:rPr>
        <w:t xml:space="preserve">) się zawrzeć umowę w miejscu i terminie wskazanym przez Zamawiającego, oraz zobowiązujemy się do wniesienia przed jej zawarciem </w:t>
      </w:r>
      <w:r w:rsidRPr="00926540">
        <w:rPr>
          <w:rFonts w:ascii="Arial" w:hAnsi="Arial" w:cs="Arial"/>
          <w:b/>
          <w:bCs/>
        </w:rPr>
        <w:t xml:space="preserve">zabezpieczenia należytego wykonania umowy </w:t>
      </w:r>
      <w:r w:rsidRPr="00926540">
        <w:rPr>
          <w:rFonts w:ascii="Arial" w:hAnsi="Arial" w:cs="Arial"/>
        </w:rPr>
        <w:t xml:space="preserve">na zasadach określonych w SWZ oraz posiadania wymaganej </w:t>
      </w:r>
      <w:r w:rsidRPr="00926540">
        <w:rPr>
          <w:rFonts w:ascii="Arial" w:hAnsi="Arial" w:cs="Arial"/>
          <w:b/>
        </w:rPr>
        <w:t>polisy OC.</w:t>
      </w:r>
    </w:p>
    <w:p w14:paraId="5EE580DB" w14:textId="77777777" w:rsidR="00362568" w:rsidRDefault="00362568" w:rsidP="00287290">
      <w:pPr>
        <w:suppressAutoHyphens w:val="0"/>
        <w:spacing w:after="0" w:line="240" w:lineRule="exact"/>
        <w:rPr>
          <w:rFonts w:ascii="Arial" w:hAnsi="Arial" w:cs="Arial"/>
          <w:lang w:eastAsia="en-US"/>
        </w:rPr>
      </w:pPr>
    </w:p>
    <w:p w14:paraId="3467B27C" w14:textId="77777777" w:rsidR="00362568" w:rsidRPr="00287290" w:rsidRDefault="00362568" w:rsidP="00287290">
      <w:pPr>
        <w:suppressAutoHyphens w:val="0"/>
        <w:spacing w:after="0" w:line="240" w:lineRule="exact"/>
        <w:rPr>
          <w:rFonts w:ascii="Arial" w:hAnsi="Arial" w:cs="Arial"/>
          <w:lang w:eastAsia="en-US"/>
        </w:rPr>
      </w:pPr>
    </w:p>
    <w:p w14:paraId="260FC04E" w14:textId="77777777" w:rsidR="00AD70AB" w:rsidRDefault="000244E8" w:rsidP="00FC435C">
      <w:pPr>
        <w:numPr>
          <w:ilvl w:val="0"/>
          <w:numId w:val="28"/>
        </w:numPr>
        <w:suppressAutoHyphens w:val="0"/>
        <w:spacing w:after="0" w:line="240" w:lineRule="exact"/>
        <w:ind w:left="284" w:hanging="284"/>
        <w:rPr>
          <w:rFonts w:ascii="Arial" w:eastAsia="Times New Roman" w:hAnsi="Arial" w:cs="Arial"/>
          <w:b/>
          <w:lang w:eastAsia="en-US"/>
        </w:rPr>
      </w:pPr>
      <w:r w:rsidRPr="005E18BB">
        <w:rPr>
          <w:rFonts w:ascii="Arial" w:eastAsia="Times New Roman" w:hAnsi="Arial" w:cs="Arial"/>
          <w:b/>
          <w:lang w:eastAsia="en-US"/>
        </w:rPr>
        <w:t>Oświadczam, że:</w:t>
      </w:r>
      <w:r w:rsidR="00AD70AB">
        <w:rPr>
          <w:rFonts w:ascii="Arial" w:eastAsia="Times New Roman" w:hAnsi="Arial" w:cs="Arial"/>
          <w:b/>
          <w:lang w:eastAsia="en-US"/>
        </w:rPr>
        <w:t xml:space="preserve"> </w:t>
      </w:r>
    </w:p>
    <w:p w14:paraId="455129F5" w14:textId="77777777" w:rsidR="000244E8" w:rsidRDefault="00AD70AB" w:rsidP="00AD70AB">
      <w:pPr>
        <w:suppressAutoHyphens w:val="0"/>
        <w:spacing w:after="0" w:line="240" w:lineRule="exact"/>
        <w:rPr>
          <w:rFonts w:ascii="Arial" w:eastAsia="Times New Roman" w:hAnsi="Arial" w:cs="Arial"/>
          <w:i/>
          <w:sz w:val="20"/>
          <w:szCs w:val="20"/>
          <w:lang w:eastAsia="en-US"/>
        </w:rPr>
      </w:pPr>
      <w:r w:rsidRPr="00AD70AB">
        <w:rPr>
          <w:rFonts w:ascii="Arial" w:eastAsia="Times New Roman" w:hAnsi="Arial" w:cs="Arial"/>
          <w:i/>
          <w:sz w:val="20"/>
          <w:szCs w:val="20"/>
          <w:lang w:eastAsia="en-US"/>
        </w:rPr>
        <w:t xml:space="preserve">*) </w:t>
      </w:r>
      <w:r w:rsidRPr="001A3EC6">
        <w:rPr>
          <w:rFonts w:ascii="Arial" w:eastAsia="Times New Roman" w:hAnsi="Arial" w:cs="Arial"/>
          <w:i/>
          <w:sz w:val="20"/>
          <w:szCs w:val="20"/>
          <w:u w:val="single"/>
          <w:lang w:eastAsia="en-US"/>
        </w:rPr>
        <w:t>zaznaczyć „x”</w:t>
      </w:r>
      <w:r w:rsidR="00457712">
        <w:rPr>
          <w:rFonts w:ascii="Arial" w:eastAsia="Times New Roman" w:hAnsi="Arial" w:cs="Arial"/>
          <w:i/>
          <w:sz w:val="20"/>
          <w:szCs w:val="20"/>
          <w:lang w:eastAsia="en-US"/>
        </w:rPr>
        <w:t xml:space="preserve"> </w:t>
      </w:r>
      <w:r w:rsidR="004F0006">
        <w:rPr>
          <w:rFonts w:ascii="Arial" w:eastAsia="Times New Roman" w:hAnsi="Arial" w:cs="Arial"/>
          <w:i/>
          <w:sz w:val="20"/>
          <w:szCs w:val="20"/>
          <w:lang w:eastAsia="en-US"/>
        </w:rPr>
        <w:t>we</w:t>
      </w:r>
      <w:r w:rsidRPr="00AD70AB">
        <w:rPr>
          <w:rFonts w:ascii="Arial" w:eastAsia="Times New Roman" w:hAnsi="Arial" w:cs="Arial"/>
          <w:i/>
          <w:sz w:val="20"/>
          <w:szCs w:val="20"/>
          <w:lang w:eastAsia="en-US"/>
        </w:rPr>
        <w:t xml:space="preserve"> właściwym kwadracie</w:t>
      </w:r>
    </w:p>
    <w:p w14:paraId="55C369A1" w14:textId="77777777" w:rsidR="00AD70AB" w:rsidRPr="00AD70AB" w:rsidRDefault="007229AE" w:rsidP="00AD70AB">
      <w:pPr>
        <w:suppressAutoHyphens w:val="0"/>
        <w:spacing w:after="0" w:line="240" w:lineRule="exact"/>
        <w:rPr>
          <w:rFonts w:ascii="Arial" w:eastAsia="Times New Roman" w:hAnsi="Arial" w:cs="Arial"/>
          <w:b/>
          <w:lang w:eastAsia="en-US"/>
        </w:rPr>
      </w:pPr>
      <w:r>
        <w:rPr>
          <w:rFonts w:ascii="Arial" w:eastAsia="Times New Roman" w:hAnsi="Arial" w:cs="Arial"/>
          <w:b/>
          <w:bCs/>
          <w:noProof/>
          <w:sz w:val="36"/>
          <w:szCs w:val="36"/>
          <w:lang w:eastAsia="pl-PL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52357F3D" wp14:editId="695F1875">
                <wp:simplePos x="0" y="0"/>
                <wp:positionH relativeFrom="column">
                  <wp:posOffset>194310</wp:posOffset>
                </wp:positionH>
                <wp:positionV relativeFrom="paragraph">
                  <wp:posOffset>69850</wp:posOffset>
                </wp:positionV>
                <wp:extent cx="260350" cy="275590"/>
                <wp:effectExtent l="0" t="0" r="6350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2D1F19" w14:textId="77777777" w:rsidR="001117FC" w:rsidRDefault="001117F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357F3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5.3pt;margin-top:5.5pt;width:20.5pt;height:21.7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">
                <v:textbox>
                  <w:txbxContent>
                    <w:p w14:paraId="5A2D1F19" w14:textId="77777777" w:rsidR="001117FC" w:rsidRDefault="001117FC"/>
                  </w:txbxContent>
                </v:textbox>
                <w10:wrap type="square"/>
              </v:shape>
            </w:pict>
          </mc:Fallback>
        </mc:AlternateContent>
      </w:r>
    </w:p>
    <w:p w14:paraId="44B82639" w14:textId="77777777" w:rsidR="005E18BB" w:rsidRPr="005E18BB" w:rsidRDefault="000244E8" w:rsidP="004F0006">
      <w:pPr>
        <w:suppressAutoHyphens w:val="0"/>
        <w:spacing w:after="0" w:line="240" w:lineRule="exact"/>
        <w:ind w:left="993"/>
        <w:rPr>
          <w:rFonts w:ascii="Arial" w:eastAsia="Times New Roman" w:hAnsi="Arial" w:cs="Arial"/>
          <w:b/>
          <w:bCs/>
          <w:lang w:eastAsia="en-US"/>
        </w:rPr>
      </w:pPr>
      <w:r w:rsidRPr="005E18BB">
        <w:rPr>
          <w:rFonts w:ascii="Arial" w:eastAsia="Times New Roman" w:hAnsi="Arial" w:cs="Arial"/>
          <w:b/>
          <w:lang w:eastAsia="en-US"/>
        </w:rPr>
        <w:t xml:space="preserve">jestem </w:t>
      </w:r>
      <w:r w:rsidRPr="000244E8">
        <w:rPr>
          <w:rFonts w:ascii="Arial" w:eastAsia="Times New Roman" w:hAnsi="Arial" w:cs="Arial"/>
          <w:b/>
          <w:lang w:eastAsia="en-US"/>
        </w:rPr>
        <w:t>płatnikiem podatku VAT.</w:t>
      </w:r>
      <w:r w:rsidR="005E18BB" w:rsidRPr="005E18BB">
        <w:rPr>
          <w:rFonts w:ascii="Arial" w:eastAsia="Times New Roman" w:hAnsi="Arial" w:cs="Arial"/>
          <w:b/>
          <w:bCs/>
          <w:lang w:eastAsia="en-US"/>
        </w:rPr>
        <w:t xml:space="preserve"> *)</w:t>
      </w:r>
    </w:p>
    <w:p w14:paraId="679F1F4A" w14:textId="75AEA795" w:rsidR="000244E8" w:rsidRPr="005E18BB" w:rsidRDefault="000244E8" w:rsidP="000244E8">
      <w:pPr>
        <w:suppressAutoHyphens w:val="0"/>
        <w:spacing w:after="0" w:line="240" w:lineRule="exact"/>
        <w:rPr>
          <w:rFonts w:ascii="Arial" w:eastAsia="Times New Roman" w:hAnsi="Arial" w:cs="Arial"/>
          <w:b/>
          <w:lang w:eastAsia="en-US"/>
        </w:rPr>
      </w:pPr>
    </w:p>
    <w:p w14:paraId="5E8037C4" w14:textId="485FE841" w:rsidR="005E18BB" w:rsidRPr="005E18BB" w:rsidRDefault="007E052C" w:rsidP="004F0006">
      <w:pPr>
        <w:suppressAutoHyphens w:val="0"/>
        <w:spacing w:after="0" w:line="240" w:lineRule="exact"/>
        <w:ind w:left="993"/>
        <w:rPr>
          <w:rFonts w:ascii="Arial" w:eastAsia="Times New Roman" w:hAnsi="Arial" w:cs="Arial"/>
          <w:b/>
          <w:bCs/>
          <w:lang w:eastAsia="en-US"/>
        </w:rPr>
      </w:pPr>
      <w:r>
        <w:rPr>
          <w:rFonts w:ascii="Arial" w:eastAsia="Times New Roman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C484F0B" wp14:editId="2AEF884B">
                <wp:simplePos x="0" y="0"/>
                <wp:positionH relativeFrom="column">
                  <wp:posOffset>203835</wp:posOffset>
                </wp:positionH>
                <wp:positionV relativeFrom="paragraph">
                  <wp:posOffset>6350</wp:posOffset>
                </wp:positionV>
                <wp:extent cx="266700" cy="257175"/>
                <wp:effectExtent l="0" t="0" r="19050" b="28575"/>
                <wp:wrapNone/>
                <wp:docPr id="165785929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F30418" w14:textId="77777777" w:rsidR="007E052C" w:rsidRDefault="007E052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484F0B" id="Pole tekstowe 1" o:spid="_x0000_s1027" type="#_x0000_t202" style="position:absolute;left:0;text-align:left;margin-left:16.05pt;margin-top:.5pt;width:21pt;height:20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" fillcolor="white [3201]" strokeweight=".5pt">
                <v:textbox>
                  <w:txbxContent>
                    <w:p w14:paraId="1BF30418" w14:textId="77777777" w:rsidR="007E052C" w:rsidRDefault="007E052C"/>
                  </w:txbxContent>
                </v:textbox>
              </v:shape>
            </w:pict>
          </mc:Fallback>
        </mc:AlternateContent>
      </w:r>
      <w:r w:rsidR="006445E4">
        <w:rPr>
          <w:rFonts w:ascii="Arial" w:eastAsia="Times New Roman" w:hAnsi="Arial" w:cs="Arial"/>
          <w:b/>
          <w:lang w:eastAsia="en-US"/>
        </w:rPr>
        <w:t>nie jestem</w:t>
      </w:r>
      <w:r w:rsidR="000244E8" w:rsidRPr="000244E8">
        <w:rPr>
          <w:rFonts w:ascii="Arial" w:eastAsia="Times New Roman" w:hAnsi="Arial" w:cs="Arial"/>
          <w:b/>
          <w:lang w:eastAsia="en-US"/>
        </w:rPr>
        <w:t xml:space="preserve"> płatnikiem podatku VAT.</w:t>
      </w:r>
      <w:r w:rsidR="005E18BB" w:rsidRPr="005E18BB">
        <w:rPr>
          <w:rFonts w:ascii="Arial" w:eastAsia="Times New Roman" w:hAnsi="Arial" w:cs="Arial"/>
          <w:b/>
          <w:bCs/>
          <w:lang w:eastAsia="en-US"/>
        </w:rPr>
        <w:t xml:space="preserve"> *)</w:t>
      </w:r>
    </w:p>
    <w:p w14:paraId="77E84AE4" w14:textId="77777777" w:rsidR="005E18BB" w:rsidRDefault="005E18BB" w:rsidP="005E18BB">
      <w:pPr>
        <w:suppressAutoHyphens w:val="0"/>
        <w:spacing w:after="0" w:line="240" w:lineRule="exact"/>
        <w:rPr>
          <w:rFonts w:ascii="Lato" w:eastAsia="Times New Roman" w:hAnsi="Lato" w:cs="Lato"/>
          <w:b/>
          <w:i/>
          <w:lang w:eastAsia="en-US"/>
        </w:rPr>
      </w:pPr>
    </w:p>
    <w:p w14:paraId="258E143A" w14:textId="77777777" w:rsidR="005E18BB" w:rsidRDefault="005E18BB" w:rsidP="005E18BB">
      <w:pPr>
        <w:suppressAutoHyphens w:val="0"/>
        <w:spacing w:after="0" w:line="240" w:lineRule="exact"/>
        <w:rPr>
          <w:rFonts w:ascii="Lato" w:eastAsia="Times New Roman" w:hAnsi="Lato" w:cs="Lato"/>
          <w:lang w:eastAsia="en-US"/>
        </w:rPr>
      </w:pPr>
    </w:p>
    <w:p w14:paraId="56AAB13D" w14:textId="77777777" w:rsidR="00AD70AB" w:rsidRPr="00F879FA" w:rsidRDefault="000244E8" w:rsidP="00FC435C">
      <w:pPr>
        <w:pStyle w:val="Akapitzlist0"/>
        <w:numPr>
          <w:ilvl w:val="0"/>
          <w:numId w:val="28"/>
        </w:numPr>
        <w:suppressAutoHyphens w:val="0"/>
        <w:spacing w:after="0" w:line="240" w:lineRule="exact"/>
        <w:ind w:left="284" w:hanging="284"/>
        <w:rPr>
          <w:rFonts w:ascii="Arial" w:eastAsia="Times New Roman" w:hAnsi="Arial" w:cs="Arial"/>
          <w:b/>
          <w:bCs/>
          <w:lang w:eastAsia="en-US"/>
        </w:rPr>
      </w:pPr>
      <w:r w:rsidRPr="00F879FA">
        <w:rPr>
          <w:rFonts w:ascii="Arial" w:eastAsia="Times New Roman" w:hAnsi="Arial" w:cs="Arial"/>
          <w:b/>
          <w:bCs/>
          <w:lang w:eastAsia="en-US"/>
        </w:rPr>
        <w:t xml:space="preserve">Prace objęte niniejszym </w:t>
      </w:r>
      <w:r w:rsidR="00BB79CB" w:rsidRPr="00F879FA">
        <w:rPr>
          <w:rFonts w:ascii="Arial" w:eastAsia="Times New Roman" w:hAnsi="Arial" w:cs="Arial"/>
          <w:b/>
          <w:bCs/>
          <w:lang w:eastAsia="en-US"/>
        </w:rPr>
        <w:t xml:space="preserve">postępowaniem wykonam </w:t>
      </w:r>
      <w:r w:rsidRPr="00F879FA">
        <w:rPr>
          <w:rFonts w:ascii="Arial" w:eastAsia="Times New Roman" w:hAnsi="Arial" w:cs="Arial"/>
          <w:b/>
          <w:bCs/>
          <w:lang w:eastAsia="en-US"/>
        </w:rPr>
        <w:t>:</w:t>
      </w:r>
    </w:p>
    <w:p w14:paraId="6D5E4587" w14:textId="77777777" w:rsidR="00885EB3" w:rsidRPr="00885EB3" w:rsidRDefault="00885EB3" w:rsidP="00885EB3">
      <w:pPr>
        <w:suppressAutoHyphens w:val="0"/>
        <w:spacing w:after="0" w:line="240" w:lineRule="exact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885EB3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*) </w:t>
      </w:r>
      <w:r w:rsidRPr="00885EB3">
        <w:rPr>
          <w:rFonts w:ascii="Arial" w:eastAsia="Times New Roman" w:hAnsi="Arial" w:cs="Arial"/>
          <w:bCs/>
          <w:i/>
          <w:sz w:val="20"/>
          <w:szCs w:val="20"/>
          <w:u w:val="single"/>
          <w:lang w:eastAsia="en-US"/>
        </w:rPr>
        <w:t>zaznaczyć „x”</w:t>
      </w:r>
      <w:r w:rsidRPr="00885EB3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we właściwym kwadracie</w:t>
      </w:r>
    </w:p>
    <w:p w14:paraId="549E3A1D" w14:textId="77777777" w:rsidR="00885EB3" w:rsidRPr="00885EB3" w:rsidRDefault="007229AE" w:rsidP="00885EB3">
      <w:pPr>
        <w:pStyle w:val="Akapitzlist0"/>
        <w:suppressAutoHyphens w:val="0"/>
        <w:spacing w:after="0" w:line="240" w:lineRule="exact"/>
        <w:rPr>
          <w:rFonts w:ascii="Lato" w:eastAsia="Times New Roman" w:hAnsi="Lato" w:cs="Lato"/>
          <w:bCs/>
          <w:lang w:eastAsia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83840" behindDoc="0" locked="0" layoutInCell="1" allowOverlap="1" wp14:anchorId="71D5297C" wp14:editId="19A56605">
                <wp:simplePos x="0" y="0"/>
                <wp:positionH relativeFrom="column">
                  <wp:posOffset>197485</wp:posOffset>
                </wp:positionH>
                <wp:positionV relativeFrom="paragraph">
                  <wp:posOffset>127000</wp:posOffset>
                </wp:positionV>
                <wp:extent cx="260350" cy="275590"/>
                <wp:effectExtent l="0" t="0" r="6350" b="0"/>
                <wp:wrapSquare wrapText="bothSides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2417CD" w14:textId="77777777" w:rsidR="001117FC" w:rsidRDefault="001117FC" w:rsidP="00885E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D5297C" id="_x0000_s1028" type="#_x0000_t202" style="position:absolute;left:0;text-align:left;margin-left:15.55pt;margin-top:10pt;width:20.5pt;height:21.7pt;z-index:2516838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">
                <v:textbox>
                  <w:txbxContent>
                    <w:p w14:paraId="1B2417CD" w14:textId="77777777" w:rsidR="001117FC" w:rsidRDefault="001117FC" w:rsidP="00885EB3"/>
                  </w:txbxContent>
                </v:textbox>
                <w10:wrap type="square"/>
              </v:shape>
            </w:pict>
          </mc:Fallback>
        </mc:AlternateContent>
      </w:r>
    </w:p>
    <w:p w14:paraId="55283DEE" w14:textId="77777777" w:rsidR="00885EB3" w:rsidRPr="00885EB3" w:rsidRDefault="00885EB3" w:rsidP="00885EB3">
      <w:pPr>
        <w:pStyle w:val="Akapitzlist0"/>
        <w:suppressAutoHyphens w:val="0"/>
        <w:spacing w:after="0"/>
        <w:rPr>
          <w:rFonts w:ascii="Lato" w:eastAsia="Times New Roman" w:hAnsi="Lato" w:cs="Lato"/>
          <w:b/>
          <w:bCs/>
          <w:lang w:eastAsia="en-US"/>
        </w:rPr>
      </w:pPr>
      <w:r>
        <w:rPr>
          <w:rFonts w:ascii="Lato" w:eastAsia="Times New Roman" w:hAnsi="Lato" w:cs="Lato"/>
          <w:b/>
          <w:bCs/>
          <w:lang w:eastAsia="en-US"/>
        </w:rPr>
        <w:t xml:space="preserve">     </w:t>
      </w:r>
      <w:r w:rsidRPr="00885EB3">
        <w:rPr>
          <w:rFonts w:ascii="Lato" w:eastAsia="Times New Roman" w:hAnsi="Lato" w:cs="Lato"/>
          <w:b/>
          <w:bCs/>
          <w:lang w:eastAsia="en-US"/>
        </w:rPr>
        <w:t xml:space="preserve">we własnym zakresie*)  </w:t>
      </w:r>
    </w:p>
    <w:p w14:paraId="03DCB3AC" w14:textId="77777777" w:rsidR="00885EB3" w:rsidRPr="00885EB3" w:rsidRDefault="00AC275A" w:rsidP="00885EB3">
      <w:pPr>
        <w:pStyle w:val="Akapitzlist0"/>
        <w:suppressAutoHyphens w:val="0"/>
        <w:spacing w:after="0"/>
        <w:rPr>
          <w:rFonts w:ascii="Lato" w:eastAsia="Times New Roman" w:hAnsi="Lato" w:cs="Lato"/>
          <w:b/>
          <w:bCs/>
          <w:sz w:val="24"/>
          <w:szCs w:val="24"/>
          <w:lang w:eastAsia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84864" behindDoc="0" locked="0" layoutInCell="1" allowOverlap="1" wp14:anchorId="79479DE9" wp14:editId="4B81FA84">
                <wp:simplePos x="0" y="0"/>
                <wp:positionH relativeFrom="leftMargin">
                  <wp:posOffset>923290</wp:posOffset>
                </wp:positionH>
                <wp:positionV relativeFrom="paragraph">
                  <wp:posOffset>175260</wp:posOffset>
                </wp:positionV>
                <wp:extent cx="247650" cy="275590"/>
                <wp:effectExtent l="0" t="0" r="19050" b="10160"/>
                <wp:wrapSquare wrapText="bothSides"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AB019A" w14:textId="77777777" w:rsidR="001117FC" w:rsidRDefault="001117FC" w:rsidP="00885E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479DE9" id="_x0000_s1029" type="#_x0000_t202" style="position:absolute;left:0;text-align:left;margin-left:72.7pt;margin-top:13.8pt;width:19.5pt;height:21.7pt;z-index:251684864;visibility:visible;mso-wrap-style:square;mso-width-percent:0;mso-height-percent:0;mso-wrap-distance-left:0;mso-wrap-distance-top:0;mso-wrap-distance-right:0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">
                <v:textbox>
                  <w:txbxContent>
                    <w:p w14:paraId="0CAB019A" w14:textId="77777777" w:rsidR="001117FC" w:rsidRDefault="001117FC" w:rsidP="00885EB3"/>
                  </w:txbxContent>
                </v:textbox>
                <w10:wrap type="square" anchorx="margin"/>
              </v:shape>
            </w:pict>
          </mc:Fallback>
        </mc:AlternateContent>
      </w:r>
    </w:p>
    <w:p w14:paraId="44E589A7" w14:textId="3BBF9D9A" w:rsidR="00885EB3" w:rsidRPr="00885EB3" w:rsidRDefault="00885EB3" w:rsidP="00885EB3">
      <w:pPr>
        <w:pStyle w:val="Akapitzlist0"/>
        <w:suppressAutoHyphens w:val="0"/>
        <w:spacing w:after="0"/>
        <w:rPr>
          <w:rFonts w:ascii="Lato" w:eastAsia="Times New Roman" w:hAnsi="Lato" w:cs="Lato"/>
          <w:b/>
          <w:bCs/>
          <w:lang w:eastAsia="en-US"/>
        </w:rPr>
      </w:pPr>
      <w:r>
        <w:rPr>
          <w:rFonts w:ascii="Lato" w:eastAsia="Times New Roman" w:hAnsi="Lato" w:cs="Lato"/>
          <w:b/>
          <w:bCs/>
          <w:lang w:eastAsia="en-US"/>
        </w:rPr>
        <w:t xml:space="preserve">      </w:t>
      </w:r>
      <w:r w:rsidRPr="00885EB3">
        <w:rPr>
          <w:rFonts w:ascii="Lato" w:eastAsia="Times New Roman" w:hAnsi="Lato" w:cs="Lato"/>
          <w:b/>
          <w:bCs/>
          <w:lang w:eastAsia="en-US"/>
        </w:rPr>
        <w:t>z udziałem następujących podwykonawców *) :</w:t>
      </w:r>
    </w:p>
    <w:p w14:paraId="23A61AC7" w14:textId="4F6ED24B" w:rsidR="0046079B" w:rsidRDefault="0046079B" w:rsidP="00885EB3">
      <w:pPr>
        <w:pStyle w:val="Akapitzlist0"/>
        <w:suppressAutoHyphens w:val="0"/>
        <w:spacing w:after="0"/>
        <w:rPr>
          <w:rFonts w:ascii="Lato" w:eastAsia="Times New Roman" w:hAnsi="Lato" w:cs="Lato"/>
          <w:b/>
          <w:bCs/>
          <w:lang w:eastAsia="en-US"/>
        </w:rPr>
      </w:pPr>
    </w:p>
    <w:tbl>
      <w:tblPr>
        <w:tblpPr w:leftFromText="141" w:rightFromText="141" w:vertAnchor="text" w:horzAnchor="page" w:tblpX="676" w:tblpY="418"/>
        <w:tblW w:w="0" w:type="auto"/>
        <w:tblLayout w:type="fixed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967"/>
        <w:gridCol w:w="3061"/>
        <w:gridCol w:w="5192"/>
      </w:tblGrid>
      <w:tr w:rsidR="00987BB2" w:rsidRPr="006445E4" w14:paraId="524BCF49" w14:textId="77777777" w:rsidTr="00987BB2">
        <w:tc>
          <w:tcPr>
            <w:tcW w:w="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156CD84C" w14:textId="77777777" w:rsidR="00987BB2" w:rsidRPr="006445E4" w:rsidRDefault="00987BB2" w:rsidP="00987BB2">
            <w:pPr>
              <w:suppressAutoHyphens w:val="0"/>
              <w:spacing w:after="0"/>
              <w:rPr>
                <w:rFonts w:ascii="Lato" w:eastAsia="Times New Roman" w:hAnsi="Lato" w:cs="Lato"/>
                <w:bCs/>
                <w:lang w:eastAsia="en-US"/>
              </w:rPr>
            </w:pPr>
            <w:r w:rsidRPr="006445E4">
              <w:rPr>
                <w:rFonts w:ascii="Lato" w:eastAsia="Times New Roman" w:hAnsi="Lato" w:cs="Lato"/>
                <w:bCs/>
                <w:lang w:eastAsia="en-US"/>
              </w:rPr>
              <w:t>L.p.</w:t>
            </w:r>
          </w:p>
        </w:tc>
        <w:tc>
          <w:tcPr>
            <w:tcW w:w="3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0BB2A7AA" w14:textId="77777777" w:rsidR="00987BB2" w:rsidRPr="006445E4" w:rsidRDefault="00987BB2" w:rsidP="00987BB2">
            <w:pPr>
              <w:suppressAutoHyphens w:val="0"/>
              <w:spacing w:after="0"/>
              <w:rPr>
                <w:rFonts w:ascii="Lato" w:eastAsia="Times New Roman" w:hAnsi="Lato" w:cs="Lato"/>
                <w:bCs/>
                <w:lang w:eastAsia="en-US"/>
              </w:rPr>
            </w:pPr>
            <w:r w:rsidRPr="006445E4">
              <w:rPr>
                <w:rFonts w:ascii="Lato" w:eastAsia="Times New Roman" w:hAnsi="Lato" w:cs="Lato"/>
                <w:bCs/>
                <w:lang w:eastAsia="en-US"/>
              </w:rPr>
              <w:t>Podwykonawca</w:t>
            </w:r>
          </w:p>
        </w:tc>
        <w:tc>
          <w:tcPr>
            <w:tcW w:w="5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FD6E63E" w14:textId="77777777" w:rsidR="00987BB2" w:rsidRPr="006445E4" w:rsidRDefault="00987BB2" w:rsidP="00987BB2">
            <w:pPr>
              <w:suppressAutoHyphens w:val="0"/>
              <w:spacing w:after="0"/>
              <w:rPr>
                <w:rFonts w:ascii="Lato" w:eastAsia="Times New Roman" w:hAnsi="Lato" w:cs="Lato"/>
                <w:bCs/>
                <w:lang w:eastAsia="en-US"/>
              </w:rPr>
            </w:pPr>
            <w:r w:rsidRPr="006445E4">
              <w:rPr>
                <w:rFonts w:ascii="Lato" w:eastAsia="Times New Roman" w:hAnsi="Lato" w:cs="Lato"/>
                <w:bCs/>
                <w:lang w:eastAsia="en-US"/>
              </w:rPr>
              <w:t>Zakres zadania, który Wykonawca zamierza powierzyć Podwykonawcy</w:t>
            </w:r>
          </w:p>
        </w:tc>
      </w:tr>
      <w:tr w:rsidR="00987BB2" w:rsidRPr="006445E4" w14:paraId="26D34E9B" w14:textId="77777777" w:rsidTr="00987BB2">
        <w:tc>
          <w:tcPr>
            <w:tcW w:w="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15BF98A" w14:textId="77777777" w:rsidR="00987BB2" w:rsidRPr="006445E4" w:rsidRDefault="00987BB2" w:rsidP="00987BB2">
            <w:pPr>
              <w:suppressAutoHyphens w:val="0"/>
              <w:spacing w:after="0"/>
              <w:rPr>
                <w:rFonts w:ascii="Lato" w:eastAsia="Times New Roman" w:hAnsi="Lato" w:cs="Lato"/>
                <w:bCs/>
                <w:lang w:eastAsia="en-US"/>
              </w:rPr>
            </w:pPr>
          </w:p>
        </w:tc>
        <w:tc>
          <w:tcPr>
            <w:tcW w:w="3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080EAB2" w14:textId="77777777" w:rsidR="00987BB2" w:rsidRPr="006445E4" w:rsidRDefault="00987BB2" w:rsidP="00987BB2">
            <w:pPr>
              <w:suppressAutoHyphens w:val="0"/>
              <w:spacing w:after="0"/>
              <w:rPr>
                <w:rFonts w:ascii="Lato" w:eastAsia="Times New Roman" w:hAnsi="Lato" w:cs="Lato"/>
                <w:bCs/>
                <w:lang w:eastAsia="en-US"/>
              </w:rPr>
            </w:pPr>
          </w:p>
        </w:tc>
        <w:tc>
          <w:tcPr>
            <w:tcW w:w="5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CB84DAF" w14:textId="77777777" w:rsidR="00987BB2" w:rsidRDefault="00987BB2" w:rsidP="00987BB2">
            <w:pPr>
              <w:suppressAutoHyphens w:val="0"/>
              <w:spacing w:after="0"/>
              <w:rPr>
                <w:rFonts w:ascii="Lato" w:eastAsia="Times New Roman" w:hAnsi="Lato" w:cs="Lato"/>
                <w:bCs/>
                <w:lang w:eastAsia="en-US"/>
              </w:rPr>
            </w:pPr>
            <w:r w:rsidRPr="006445E4">
              <w:rPr>
                <w:rFonts w:ascii="Lato" w:eastAsia="Times New Roman" w:hAnsi="Lato" w:cs="Lato"/>
                <w:bCs/>
                <w:lang w:eastAsia="en-US"/>
              </w:rPr>
              <w:t>Zakres prac:</w:t>
            </w:r>
          </w:p>
          <w:p w14:paraId="7589140E" w14:textId="77777777" w:rsidR="00987BB2" w:rsidRPr="006445E4" w:rsidRDefault="00987BB2" w:rsidP="00987BB2">
            <w:pPr>
              <w:suppressAutoHyphens w:val="0"/>
              <w:spacing w:after="0"/>
              <w:rPr>
                <w:rFonts w:ascii="Lato" w:eastAsia="Times New Roman" w:hAnsi="Lato" w:cs="Lato"/>
                <w:bCs/>
                <w:lang w:eastAsia="en-US"/>
              </w:rPr>
            </w:pPr>
          </w:p>
        </w:tc>
      </w:tr>
      <w:tr w:rsidR="00987BB2" w:rsidRPr="006445E4" w14:paraId="5230282A" w14:textId="77777777" w:rsidTr="00987BB2">
        <w:tc>
          <w:tcPr>
            <w:tcW w:w="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37B4AFB" w14:textId="77777777" w:rsidR="00987BB2" w:rsidRPr="006445E4" w:rsidRDefault="00987BB2" w:rsidP="00987BB2">
            <w:pPr>
              <w:suppressAutoHyphens w:val="0"/>
              <w:spacing w:after="0"/>
              <w:rPr>
                <w:rFonts w:ascii="Lato" w:eastAsia="Times New Roman" w:hAnsi="Lato" w:cs="Lato"/>
                <w:bCs/>
                <w:lang w:eastAsia="en-US"/>
              </w:rPr>
            </w:pPr>
          </w:p>
        </w:tc>
        <w:tc>
          <w:tcPr>
            <w:tcW w:w="3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BF83B46" w14:textId="77777777" w:rsidR="00987BB2" w:rsidRPr="006445E4" w:rsidRDefault="00987BB2" w:rsidP="00987BB2">
            <w:pPr>
              <w:suppressAutoHyphens w:val="0"/>
              <w:spacing w:after="0"/>
              <w:rPr>
                <w:rFonts w:ascii="Lato" w:eastAsia="Times New Roman" w:hAnsi="Lato" w:cs="Lato"/>
                <w:bCs/>
                <w:lang w:eastAsia="en-US"/>
              </w:rPr>
            </w:pPr>
          </w:p>
        </w:tc>
        <w:tc>
          <w:tcPr>
            <w:tcW w:w="5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D06E031" w14:textId="77777777" w:rsidR="00987BB2" w:rsidRDefault="00987BB2" w:rsidP="00987BB2">
            <w:pPr>
              <w:suppressAutoHyphens w:val="0"/>
              <w:spacing w:after="0"/>
              <w:rPr>
                <w:rFonts w:ascii="Lato" w:eastAsia="Times New Roman" w:hAnsi="Lato" w:cs="Lato"/>
                <w:bCs/>
                <w:lang w:eastAsia="en-US"/>
              </w:rPr>
            </w:pPr>
            <w:r w:rsidRPr="006445E4">
              <w:rPr>
                <w:rFonts w:ascii="Lato" w:eastAsia="Times New Roman" w:hAnsi="Lato" w:cs="Lato"/>
                <w:bCs/>
                <w:lang w:eastAsia="en-US"/>
              </w:rPr>
              <w:t>Zakres prac:</w:t>
            </w:r>
          </w:p>
          <w:p w14:paraId="0BD3AA12" w14:textId="77777777" w:rsidR="00987BB2" w:rsidRPr="006445E4" w:rsidRDefault="00987BB2" w:rsidP="00987BB2">
            <w:pPr>
              <w:suppressAutoHyphens w:val="0"/>
              <w:spacing w:after="0"/>
              <w:rPr>
                <w:rFonts w:ascii="Lato" w:eastAsia="Times New Roman" w:hAnsi="Lato" w:cs="Lato"/>
                <w:bCs/>
                <w:lang w:eastAsia="en-US"/>
              </w:rPr>
            </w:pPr>
          </w:p>
        </w:tc>
      </w:tr>
    </w:tbl>
    <w:p w14:paraId="433C2EB2" w14:textId="77777777" w:rsidR="0046079B" w:rsidRPr="00987BB2" w:rsidRDefault="0046079B" w:rsidP="00987BB2">
      <w:pPr>
        <w:suppressAutoHyphens w:val="0"/>
        <w:spacing w:after="0"/>
        <w:rPr>
          <w:rFonts w:ascii="Lato" w:eastAsia="Times New Roman" w:hAnsi="Lato" w:cs="Lato"/>
          <w:b/>
          <w:bCs/>
          <w:lang w:eastAsia="en-US"/>
        </w:rPr>
      </w:pPr>
    </w:p>
    <w:p w14:paraId="36AD1FA4" w14:textId="77777777" w:rsidR="00885EB3" w:rsidRDefault="00885EB3" w:rsidP="00885EB3">
      <w:pPr>
        <w:pStyle w:val="Akapitzlist0"/>
        <w:suppressAutoHyphens w:val="0"/>
        <w:spacing w:after="0" w:line="240" w:lineRule="exact"/>
        <w:ind w:left="284"/>
        <w:rPr>
          <w:rFonts w:ascii="Lato" w:eastAsia="Times New Roman" w:hAnsi="Lato" w:cs="Lato"/>
          <w:b/>
          <w:bCs/>
          <w:lang w:eastAsia="en-US"/>
        </w:rPr>
      </w:pPr>
    </w:p>
    <w:p w14:paraId="2AA39DC3" w14:textId="2AD0AD90" w:rsidR="00885EB3" w:rsidRDefault="00885EB3" w:rsidP="00885EB3">
      <w:pPr>
        <w:pStyle w:val="Akapitzlist0"/>
        <w:suppressAutoHyphens w:val="0"/>
        <w:spacing w:after="0" w:line="240" w:lineRule="exact"/>
        <w:ind w:left="284"/>
        <w:rPr>
          <w:rFonts w:ascii="Lato" w:eastAsia="Times New Roman" w:hAnsi="Lato" w:cs="Lato"/>
          <w:b/>
          <w:bCs/>
          <w:lang w:eastAsia="en-US"/>
        </w:rPr>
      </w:pPr>
    </w:p>
    <w:p w14:paraId="5634B12E" w14:textId="77777777" w:rsidR="00987BB2" w:rsidRDefault="00987BB2" w:rsidP="00885EB3">
      <w:pPr>
        <w:pStyle w:val="Akapitzlist0"/>
        <w:suppressAutoHyphens w:val="0"/>
        <w:spacing w:after="0" w:line="240" w:lineRule="exact"/>
        <w:ind w:left="284"/>
        <w:rPr>
          <w:rFonts w:ascii="Lato" w:eastAsia="Times New Roman" w:hAnsi="Lato" w:cs="Lato"/>
          <w:b/>
          <w:bCs/>
          <w:lang w:eastAsia="en-US"/>
        </w:rPr>
      </w:pPr>
    </w:p>
    <w:p w14:paraId="0895E378" w14:textId="77777777" w:rsidR="00987BB2" w:rsidRDefault="00987BB2" w:rsidP="00885EB3">
      <w:pPr>
        <w:pStyle w:val="Akapitzlist0"/>
        <w:suppressAutoHyphens w:val="0"/>
        <w:spacing w:after="0" w:line="240" w:lineRule="exact"/>
        <w:ind w:left="284"/>
        <w:rPr>
          <w:rFonts w:ascii="Lato" w:eastAsia="Times New Roman" w:hAnsi="Lato" w:cs="Lato"/>
          <w:b/>
          <w:bCs/>
          <w:lang w:eastAsia="en-US"/>
        </w:rPr>
      </w:pPr>
    </w:p>
    <w:p w14:paraId="48E51626" w14:textId="77777777" w:rsidR="00987BB2" w:rsidRDefault="00987BB2" w:rsidP="00885EB3">
      <w:pPr>
        <w:pStyle w:val="Akapitzlist0"/>
        <w:suppressAutoHyphens w:val="0"/>
        <w:spacing w:after="0" w:line="240" w:lineRule="exact"/>
        <w:ind w:left="284"/>
        <w:rPr>
          <w:rFonts w:ascii="Lato" w:eastAsia="Times New Roman" w:hAnsi="Lato" w:cs="Lato"/>
          <w:b/>
          <w:bCs/>
          <w:lang w:eastAsia="en-US"/>
        </w:rPr>
      </w:pPr>
    </w:p>
    <w:p w14:paraId="76C8E5D2" w14:textId="77777777" w:rsidR="00987BB2" w:rsidRDefault="00987BB2" w:rsidP="00885EB3">
      <w:pPr>
        <w:pStyle w:val="Akapitzlist0"/>
        <w:suppressAutoHyphens w:val="0"/>
        <w:spacing w:after="0" w:line="240" w:lineRule="exact"/>
        <w:ind w:left="284"/>
        <w:rPr>
          <w:rFonts w:ascii="Lato" w:eastAsia="Times New Roman" w:hAnsi="Lato" w:cs="Lato"/>
          <w:b/>
          <w:bCs/>
          <w:lang w:eastAsia="en-US"/>
        </w:rPr>
      </w:pPr>
    </w:p>
    <w:p w14:paraId="019F72A6" w14:textId="77777777" w:rsidR="00987BB2" w:rsidRDefault="00987BB2" w:rsidP="00885EB3">
      <w:pPr>
        <w:pStyle w:val="Akapitzlist0"/>
        <w:suppressAutoHyphens w:val="0"/>
        <w:spacing w:after="0" w:line="240" w:lineRule="exact"/>
        <w:ind w:left="284"/>
        <w:rPr>
          <w:rFonts w:ascii="Lato" w:eastAsia="Times New Roman" w:hAnsi="Lato" w:cs="Lato"/>
          <w:b/>
          <w:bCs/>
          <w:lang w:eastAsia="en-US"/>
        </w:rPr>
      </w:pPr>
    </w:p>
    <w:p w14:paraId="163D1BFF" w14:textId="77777777" w:rsidR="00987BB2" w:rsidRDefault="00987BB2" w:rsidP="00885EB3">
      <w:pPr>
        <w:pStyle w:val="Akapitzlist0"/>
        <w:suppressAutoHyphens w:val="0"/>
        <w:spacing w:after="0" w:line="240" w:lineRule="exact"/>
        <w:ind w:left="284"/>
        <w:rPr>
          <w:rFonts w:ascii="Lato" w:eastAsia="Times New Roman" w:hAnsi="Lato" w:cs="Lato"/>
          <w:b/>
          <w:bCs/>
          <w:lang w:eastAsia="en-US"/>
        </w:rPr>
      </w:pPr>
    </w:p>
    <w:p w14:paraId="45FE3F22" w14:textId="77777777" w:rsidR="00987BB2" w:rsidRDefault="00987BB2" w:rsidP="00885EB3">
      <w:pPr>
        <w:pStyle w:val="Akapitzlist0"/>
        <w:suppressAutoHyphens w:val="0"/>
        <w:spacing w:after="0" w:line="240" w:lineRule="exact"/>
        <w:ind w:left="284"/>
        <w:rPr>
          <w:rFonts w:ascii="Lato" w:eastAsia="Times New Roman" w:hAnsi="Lato" w:cs="Lato"/>
          <w:b/>
          <w:bCs/>
          <w:lang w:eastAsia="en-US"/>
        </w:rPr>
      </w:pPr>
    </w:p>
    <w:p w14:paraId="61E80ABE" w14:textId="77777777" w:rsidR="006A1B9B" w:rsidRPr="00885EB3" w:rsidRDefault="006A1B9B" w:rsidP="00D26C00">
      <w:pPr>
        <w:pStyle w:val="Akapitzlist0"/>
        <w:numPr>
          <w:ilvl w:val="0"/>
          <w:numId w:val="28"/>
        </w:numPr>
        <w:suppressAutoHyphens w:val="0"/>
        <w:spacing w:after="0" w:line="240" w:lineRule="exact"/>
        <w:ind w:left="284" w:hanging="284"/>
        <w:rPr>
          <w:rFonts w:ascii="Lato" w:eastAsia="Times New Roman" w:hAnsi="Lato" w:cs="Lato"/>
          <w:b/>
          <w:bCs/>
          <w:lang w:eastAsia="en-US"/>
        </w:rPr>
      </w:pPr>
      <w:r w:rsidRPr="00885EB3">
        <w:rPr>
          <w:rFonts w:ascii="Lato" w:eastAsia="Times New Roman" w:hAnsi="Lato" w:cs="Lato"/>
          <w:b/>
          <w:bCs/>
          <w:lang w:eastAsia="en-US"/>
        </w:rPr>
        <w:t xml:space="preserve">Oświadczamy, że </w:t>
      </w:r>
    </w:p>
    <w:p w14:paraId="1DF1111D" w14:textId="77777777" w:rsidR="006A1B9B" w:rsidRPr="00AD70AB" w:rsidRDefault="00D26C00" w:rsidP="006A1B9B">
      <w:pPr>
        <w:suppressAutoHyphens w:val="0"/>
        <w:spacing w:after="0" w:line="240" w:lineRule="exact"/>
        <w:rPr>
          <w:rFonts w:ascii="Arial" w:eastAsia="Times New Roman" w:hAnsi="Arial" w:cs="Arial"/>
          <w:bCs/>
          <w:sz w:val="20"/>
          <w:szCs w:val="20"/>
          <w:lang w:eastAsia="en-US"/>
        </w:rPr>
      </w:pPr>
      <w:r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       </w:t>
      </w:r>
      <w:r w:rsidR="006A1B9B" w:rsidRPr="00AD70AB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*) </w:t>
      </w:r>
      <w:r w:rsidR="006A1B9B" w:rsidRPr="001A3EC6">
        <w:rPr>
          <w:rFonts w:ascii="Arial" w:eastAsia="Times New Roman" w:hAnsi="Arial" w:cs="Arial"/>
          <w:bCs/>
          <w:i/>
          <w:sz w:val="20"/>
          <w:szCs w:val="20"/>
          <w:u w:val="single"/>
          <w:lang w:eastAsia="en-US"/>
        </w:rPr>
        <w:t>zaznaczyć „x”</w:t>
      </w:r>
      <w:r w:rsidR="00457712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</w:t>
      </w:r>
      <w:r w:rsidR="004F0006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we</w:t>
      </w:r>
      <w:r w:rsidR="006A1B9B" w:rsidRPr="00AD70AB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właściwym kwadracie</w:t>
      </w:r>
    </w:p>
    <w:p w14:paraId="442A4334" w14:textId="77777777" w:rsidR="006A1B9B" w:rsidRDefault="006A1B9B" w:rsidP="006A1B9B">
      <w:pPr>
        <w:suppressAutoHyphens w:val="0"/>
        <w:spacing w:after="0" w:line="240" w:lineRule="exact"/>
        <w:rPr>
          <w:rFonts w:ascii="Lato" w:eastAsia="Times New Roman" w:hAnsi="Lato" w:cs="Lato"/>
          <w:bCs/>
          <w:lang w:eastAsia="en-US"/>
        </w:rPr>
      </w:pPr>
    </w:p>
    <w:p w14:paraId="2460E82D" w14:textId="77777777" w:rsidR="006A1B9B" w:rsidRDefault="007229AE" w:rsidP="004F0006">
      <w:pPr>
        <w:suppressAutoHyphens w:val="0"/>
        <w:spacing w:after="0" w:line="240" w:lineRule="exact"/>
        <w:ind w:left="567"/>
        <w:rPr>
          <w:rFonts w:ascii="Lato" w:eastAsia="Times New Roman" w:hAnsi="Lato" w:cs="Lato"/>
          <w:bCs/>
          <w:lang w:eastAsia="en-US"/>
        </w:rPr>
      </w:pPr>
      <w:r>
        <w:rPr>
          <w:rFonts w:ascii="Arial" w:eastAsia="Times New Roman" w:hAnsi="Arial" w:cs="Arial"/>
          <w:b/>
          <w:bCs/>
          <w:noProof/>
          <w:sz w:val="36"/>
          <w:szCs w:val="36"/>
          <w:lang w:eastAsia="pl-PL"/>
        </w:rPr>
        <mc:AlternateContent>
          <mc:Choice Requires="wps">
            <w:drawing>
              <wp:anchor distT="0" distB="0" distL="0" distR="0" simplePos="0" relativeHeight="251667456" behindDoc="0" locked="0" layoutInCell="1" allowOverlap="1" wp14:anchorId="547471FE" wp14:editId="12460786">
                <wp:simplePos x="0" y="0"/>
                <wp:positionH relativeFrom="margin">
                  <wp:align>left</wp:align>
                </wp:positionH>
                <wp:positionV relativeFrom="paragraph">
                  <wp:posOffset>25400</wp:posOffset>
                </wp:positionV>
                <wp:extent cx="260350" cy="275590"/>
                <wp:effectExtent l="0" t="0" r="6350" b="0"/>
                <wp:wrapSquare wrapText="bothSides"/>
                <wp:docPr id="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5EB59C" w14:textId="77777777" w:rsidR="001117FC" w:rsidRDefault="001117FC" w:rsidP="004F00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471FE" id="_x0000_s1030" type="#_x0000_t202" style="position:absolute;left:0;text-align:left;margin-left:0;margin-top:2pt;width:20.5pt;height:21.7pt;z-index:251667456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">
                <v:textbox>
                  <w:txbxContent>
                    <w:p w14:paraId="3A5EB59C" w14:textId="77777777" w:rsidR="001117FC" w:rsidRDefault="001117FC" w:rsidP="004F0006"/>
                  </w:txbxContent>
                </v:textbox>
                <w10:wrap type="square" anchorx="margin"/>
              </v:shape>
            </w:pict>
          </mc:Fallback>
        </mc:AlternateContent>
      </w:r>
      <w:r w:rsidR="006A1B9B" w:rsidRPr="006A1B9B">
        <w:rPr>
          <w:rFonts w:ascii="Arial" w:eastAsia="Times New Roman" w:hAnsi="Arial" w:cs="Arial"/>
          <w:b/>
          <w:bCs/>
          <w:lang w:eastAsia="en-US"/>
        </w:rPr>
        <w:t>nie</w:t>
      </w:r>
      <w:r w:rsidR="006A1B9B" w:rsidRPr="006A1B9B">
        <w:rPr>
          <w:rFonts w:ascii="Lato" w:eastAsia="Times New Roman" w:hAnsi="Lato" w:cs="Lato"/>
          <w:b/>
          <w:bCs/>
          <w:lang w:eastAsia="en-US"/>
        </w:rPr>
        <w:t xml:space="preserve"> polegamy na zdolnościach lub sytuacji innych podmiotów</w:t>
      </w:r>
      <w:r w:rsidR="006A1B9B" w:rsidRPr="006A1B9B">
        <w:rPr>
          <w:rFonts w:ascii="Lato" w:eastAsia="Times New Roman" w:hAnsi="Lato" w:cs="Lato"/>
          <w:bCs/>
          <w:lang w:eastAsia="en-US"/>
        </w:rPr>
        <w:t xml:space="preserve"> w celu potwierdzenia spełniania warunków udziału w postępowaniu</w:t>
      </w:r>
      <w:r w:rsidR="0073494E" w:rsidRPr="0073494E">
        <w:rPr>
          <w:rFonts w:ascii="Lato" w:eastAsia="Times New Roman" w:hAnsi="Lato" w:cs="Lato"/>
          <w:bCs/>
          <w:lang w:eastAsia="en-US"/>
        </w:rPr>
        <w:t>*)</w:t>
      </w:r>
    </w:p>
    <w:p w14:paraId="34B7C85C" w14:textId="77777777" w:rsidR="004F0006" w:rsidRPr="006A1B9B" w:rsidRDefault="004F0006" w:rsidP="004F0006">
      <w:pPr>
        <w:suppressAutoHyphens w:val="0"/>
        <w:spacing w:after="0" w:line="240" w:lineRule="exact"/>
        <w:ind w:left="567"/>
        <w:rPr>
          <w:rFonts w:ascii="Lato" w:eastAsia="Times New Roman" w:hAnsi="Lato" w:cs="Lato"/>
          <w:b/>
          <w:bCs/>
          <w:lang w:eastAsia="en-US"/>
        </w:rPr>
      </w:pPr>
    </w:p>
    <w:p w14:paraId="098E4C3D" w14:textId="77777777" w:rsidR="00D26C00" w:rsidRDefault="007229AE" w:rsidP="004F0006">
      <w:pPr>
        <w:suppressAutoHyphens w:val="0"/>
        <w:spacing w:after="0"/>
        <w:ind w:left="567"/>
        <w:rPr>
          <w:rFonts w:ascii="Lato" w:eastAsia="Times New Roman" w:hAnsi="Lato" w:cs="Lato"/>
          <w:bCs/>
          <w:lang w:eastAsia="en-US"/>
        </w:rPr>
      </w:pPr>
      <w:r>
        <w:rPr>
          <w:rFonts w:ascii="Arial" w:eastAsia="Times New Roman" w:hAnsi="Arial" w:cs="Arial"/>
          <w:b/>
          <w:bCs/>
          <w:noProof/>
          <w:sz w:val="36"/>
          <w:szCs w:val="36"/>
          <w:lang w:eastAsia="pl-PL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239B68E3" wp14:editId="1C1391B3">
                <wp:simplePos x="0" y="0"/>
                <wp:positionH relativeFrom="margin">
                  <wp:align>left</wp:align>
                </wp:positionH>
                <wp:positionV relativeFrom="paragraph">
                  <wp:posOffset>73025</wp:posOffset>
                </wp:positionV>
                <wp:extent cx="260350" cy="275590"/>
                <wp:effectExtent l="0" t="0" r="6350" b="0"/>
                <wp:wrapSquare wrapText="bothSides"/>
                <wp:docPr id="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D722C8" w14:textId="77777777" w:rsidR="001117FC" w:rsidRDefault="001117FC" w:rsidP="004F00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9B68E3" id="_x0000_s1031" type="#_x0000_t202" style="position:absolute;left:0;text-align:left;margin-left:0;margin-top:5.75pt;width:20.5pt;height:21.7pt;z-index:251669504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">
                <v:textbox>
                  <w:txbxContent>
                    <w:p w14:paraId="22D722C8" w14:textId="77777777" w:rsidR="001117FC" w:rsidRDefault="001117FC" w:rsidP="004F0006"/>
                  </w:txbxContent>
                </v:textbox>
                <w10:wrap type="square" anchorx="margin"/>
              </v:shape>
            </w:pict>
          </mc:Fallback>
        </mc:AlternateContent>
      </w:r>
      <w:r w:rsidR="006A1B9B" w:rsidRPr="006A1B9B">
        <w:rPr>
          <w:rFonts w:ascii="Lato" w:eastAsia="Times New Roman" w:hAnsi="Lato" w:cs="Lato"/>
          <w:b/>
          <w:bCs/>
          <w:lang w:eastAsia="en-US"/>
        </w:rPr>
        <w:t>polegamy na zdolnościach lub sytuacji innych podmiotów</w:t>
      </w:r>
      <w:r w:rsidR="0073494E" w:rsidRPr="0073494E">
        <w:rPr>
          <w:rFonts w:ascii="Lato" w:eastAsia="Times New Roman" w:hAnsi="Lato" w:cs="Lato"/>
          <w:bCs/>
          <w:lang w:eastAsia="en-US"/>
        </w:rPr>
        <w:t>*)</w:t>
      </w:r>
      <w:r w:rsidR="006A1B9B" w:rsidRPr="006A1B9B">
        <w:rPr>
          <w:rFonts w:ascii="Lato" w:eastAsia="Times New Roman" w:hAnsi="Lato" w:cs="Lato"/>
          <w:bCs/>
          <w:lang w:eastAsia="en-US"/>
        </w:rPr>
        <w:t xml:space="preserve"> na zasadach określonych w art. 118 ust. 1 ustawy </w:t>
      </w:r>
      <w:proofErr w:type="spellStart"/>
      <w:r w:rsidR="006A1B9B" w:rsidRPr="006A1B9B">
        <w:rPr>
          <w:rFonts w:ascii="Lato" w:eastAsia="Times New Roman" w:hAnsi="Lato" w:cs="Lato"/>
          <w:bCs/>
          <w:lang w:eastAsia="en-US"/>
        </w:rPr>
        <w:t>Pzp</w:t>
      </w:r>
      <w:proofErr w:type="spellEnd"/>
      <w:r w:rsidR="006A1B9B" w:rsidRPr="006A1B9B">
        <w:rPr>
          <w:rFonts w:ascii="Lato" w:eastAsia="Times New Roman" w:hAnsi="Lato" w:cs="Lato"/>
          <w:bCs/>
          <w:lang w:eastAsia="en-US"/>
        </w:rPr>
        <w:t xml:space="preserve"> w celu potwierdzenia spełniania warunków udziału w postępowaniu w następującym zakresie</w:t>
      </w:r>
      <w:r w:rsidR="00D26C00">
        <w:rPr>
          <w:rFonts w:ascii="Lato" w:eastAsia="Times New Roman" w:hAnsi="Lato" w:cs="Lato"/>
          <w:bCs/>
          <w:lang w:eastAsia="en-US"/>
        </w:rPr>
        <w:t>: ________________________________________</w:t>
      </w:r>
    </w:p>
    <w:p w14:paraId="330F7955" w14:textId="77777777" w:rsidR="00D26C00" w:rsidRDefault="00D26C00" w:rsidP="006A1B9B">
      <w:pPr>
        <w:suppressAutoHyphens w:val="0"/>
        <w:spacing w:after="0"/>
        <w:rPr>
          <w:rFonts w:ascii="Lato" w:eastAsia="Times New Roman" w:hAnsi="Lato" w:cs="Lato"/>
          <w:bCs/>
          <w:lang w:eastAsia="en-US"/>
        </w:rPr>
      </w:pPr>
    </w:p>
    <w:p w14:paraId="73AE7C0E" w14:textId="77777777" w:rsidR="006A1B9B" w:rsidRPr="00D26C00" w:rsidRDefault="006A1B9B" w:rsidP="006A1B9B">
      <w:pPr>
        <w:suppressAutoHyphens w:val="0"/>
        <w:spacing w:after="0"/>
        <w:rPr>
          <w:rFonts w:ascii="Arial" w:eastAsia="Times New Roman" w:hAnsi="Arial" w:cs="Arial"/>
          <w:bCs/>
          <w:i/>
          <w:sz w:val="18"/>
          <w:szCs w:val="18"/>
          <w:lang w:eastAsia="en-US"/>
        </w:rPr>
      </w:pPr>
      <w:r w:rsidRPr="00D26C00">
        <w:rPr>
          <w:rFonts w:ascii="Arial" w:eastAsia="Times New Roman" w:hAnsi="Arial" w:cs="Arial"/>
          <w:bCs/>
          <w:i/>
          <w:sz w:val="18"/>
          <w:szCs w:val="18"/>
          <w:lang w:eastAsia="en-US"/>
        </w:rPr>
        <w:t>Uwaga:</w:t>
      </w:r>
      <w:r w:rsidR="00BD52D0">
        <w:rPr>
          <w:rFonts w:ascii="Arial" w:eastAsia="Times New Roman" w:hAnsi="Arial" w:cs="Arial"/>
          <w:bCs/>
          <w:i/>
          <w:sz w:val="18"/>
          <w:szCs w:val="18"/>
          <w:lang w:eastAsia="en-US"/>
        </w:rPr>
        <w:t xml:space="preserve"> Wykonawca powinien złożyć</w:t>
      </w:r>
      <w:r w:rsidRPr="00D26C00">
        <w:rPr>
          <w:rFonts w:ascii="Arial" w:eastAsia="Times New Roman" w:hAnsi="Arial" w:cs="Arial"/>
          <w:bCs/>
          <w:i/>
          <w:sz w:val="18"/>
          <w:szCs w:val="18"/>
          <w:lang w:eastAsia="en-US"/>
        </w:rPr>
        <w:t xml:space="preserve"> Zobowiązanie tych podmiotów do oddania do dyspozycji Wykonawcy niezbędnych zasobów na potrzeby realizacj</w:t>
      </w:r>
      <w:r w:rsidR="00D26C00" w:rsidRPr="00D26C00">
        <w:rPr>
          <w:rFonts w:ascii="Arial" w:eastAsia="Times New Roman" w:hAnsi="Arial" w:cs="Arial"/>
          <w:bCs/>
          <w:i/>
          <w:sz w:val="18"/>
          <w:szCs w:val="18"/>
          <w:lang w:eastAsia="en-US"/>
        </w:rPr>
        <w:t>i zam</w:t>
      </w:r>
      <w:r w:rsidR="00BD52D0">
        <w:rPr>
          <w:rFonts w:ascii="Arial" w:eastAsia="Times New Roman" w:hAnsi="Arial" w:cs="Arial"/>
          <w:bCs/>
          <w:i/>
          <w:sz w:val="18"/>
          <w:szCs w:val="18"/>
          <w:lang w:eastAsia="en-US"/>
        </w:rPr>
        <w:t xml:space="preserve">ówienia </w:t>
      </w:r>
      <w:r w:rsidR="00885EB3">
        <w:rPr>
          <w:rFonts w:ascii="Arial" w:eastAsia="Times New Roman" w:hAnsi="Arial" w:cs="Arial"/>
          <w:bCs/>
          <w:i/>
          <w:sz w:val="18"/>
          <w:szCs w:val="18"/>
          <w:lang w:eastAsia="en-US"/>
        </w:rPr>
        <w:t xml:space="preserve"> (</w:t>
      </w:r>
      <w:r w:rsidR="003D275F">
        <w:rPr>
          <w:rFonts w:ascii="Arial" w:eastAsia="Times New Roman" w:hAnsi="Arial" w:cs="Arial"/>
          <w:bCs/>
          <w:i/>
          <w:sz w:val="18"/>
          <w:szCs w:val="18"/>
          <w:lang w:eastAsia="en-US"/>
        </w:rPr>
        <w:t>zgodnie z załącznikiem nr. 7</w:t>
      </w:r>
      <w:r w:rsidR="00D26C00" w:rsidRPr="00D26C00">
        <w:rPr>
          <w:rFonts w:ascii="Arial" w:eastAsia="Times New Roman" w:hAnsi="Arial" w:cs="Arial"/>
          <w:bCs/>
          <w:i/>
          <w:sz w:val="18"/>
          <w:szCs w:val="18"/>
          <w:lang w:eastAsia="en-US"/>
        </w:rPr>
        <w:t xml:space="preserve"> do oferty)</w:t>
      </w:r>
      <w:r w:rsidRPr="00D26C00">
        <w:rPr>
          <w:rFonts w:ascii="Arial" w:eastAsia="Times New Roman" w:hAnsi="Arial" w:cs="Arial"/>
          <w:bCs/>
          <w:i/>
          <w:sz w:val="18"/>
          <w:szCs w:val="18"/>
          <w:lang w:eastAsia="en-US"/>
        </w:rPr>
        <w:t>.</w:t>
      </w:r>
    </w:p>
    <w:p w14:paraId="07DA1E8C" w14:textId="77777777" w:rsidR="006A1B9B" w:rsidRDefault="006A1B9B" w:rsidP="006445E4">
      <w:pPr>
        <w:suppressAutoHyphens w:val="0"/>
        <w:spacing w:after="0"/>
        <w:rPr>
          <w:rFonts w:ascii="Lato" w:eastAsia="Times New Roman" w:hAnsi="Lato" w:cs="Lato"/>
          <w:b/>
          <w:bCs/>
          <w:lang w:eastAsia="en-US"/>
        </w:rPr>
      </w:pPr>
    </w:p>
    <w:p w14:paraId="55D2A545" w14:textId="77777777" w:rsidR="00AD70AB" w:rsidRDefault="00AD70AB" w:rsidP="00885EB3">
      <w:pPr>
        <w:numPr>
          <w:ilvl w:val="0"/>
          <w:numId w:val="28"/>
        </w:numPr>
        <w:suppressAutoHyphens w:val="0"/>
        <w:spacing w:after="0"/>
        <w:ind w:left="284" w:hanging="284"/>
        <w:rPr>
          <w:rFonts w:ascii="Lato" w:eastAsia="Times New Roman" w:hAnsi="Lato" w:cs="Lato"/>
          <w:b/>
          <w:bCs/>
          <w:lang w:eastAsia="en-US"/>
        </w:rPr>
      </w:pPr>
      <w:r>
        <w:rPr>
          <w:rFonts w:ascii="Lato" w:eastAsia="Times New Roman" w:hAnsi="Lato" w:cs="Lato"/>
          <w:b/>
          <w:bCs/>
          <w:lang w:eastAsia="en-US"/>
        </w:rPr>
        <w:lastRenderedPageBreak/>
        <w:t>Oświadczamy, że:</w:t>
      </w:r>
    </w:p>
    <w:p w14:paraId="0D1B1BB1" w14:textId="77777777" w:rsidR="00AD70AB" w:rsidRPr="00AD70AB" w:rsidRDefault="00D26C00" w:rsidP="00D26C00">
      <w:pPr>
        <w:suppressAutoHyphens w:val="0"/>
        <w:spacing w:after="0" w:line="240" w:lineRule="exact"/>
        <w:rPr>
          <w:rFonts w:ascii="Arial" w:eastAsia="Times New Roman" w:hAnsi="Arial" w:cs="Arial"/>
          <w:bCs/>
          <w:sz w:val="20"/>
          <w:szCs w:val="20"/>
          <w:lang w:eastAsia="en-US"/>
        </w:rPr>
      </w:pPr>
      <w:r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          </w:t>
      </w:r>
      <w:r w:rsidR="00AD70AB" w:rsidRPr="00AD70AB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*) </w:t>
      </w:r>
      <w:r w:rsidR="00AD70AB" w:rsidRPr="001A3EC6">
        <w:rPr>
          <w:rFonts w:ascii="Arial" w:eastAsia="Times New Roman" w:hAnsi="Arial" w:cs="Arial"/>
          <w:bCs/>
          <w:i/>
          <w:sz w:val="20"/>
          <w:szCs w:val="20"/>
          <w:u w:val="single"/>
          <w:lang w:eastAsia="en-US"/>
        </w:rPr>
        <w:t>zaznaczyć „x”</w:t>
      </w:r>
      <w:r w:rsidR="00457712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</w:t>
      </w:r>
      <w:r w:rsidR="004F0006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we</w:t>
      </w:r>
      <w:r w:rsidR="00AD70AB" w:rsidRPr="00AD70AB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właściwym kwadracie</w:t>
      </w:r>
    </w:p>
    <w:p w14:paraId="6401FDAF" w14:textId="77777777" w:rsidR="00AD70AB" w:rsidRPr="000244E8" w:rsidRDefault="00AD70AB" w:rsidP="00AD70AB">
      <w:pPr>
        <w:suppressAutoHyphens w:val="0"/>
        <w:spacing w:after="0" w:line="240" w:lineRule="exact"/>
        <w:rPr>
          <w:rFonts w:ascii="Lato" w:eastAsia="Times New Roman" w:hAnsi="Lato" w:cs="Lato"/>
          <w:bCs/>
          <w:lang w:eastAsia="en-US"/>
        </w:rPr>
      </w:pPr>
    </w:p>
    <w:p w14:paraId="3B6E1F1B" w14:textId="77777777" w:rsidR="00AD70AB" w:rsidRPr="00AD70AB" w:rsidRDefault="007229AE" w:rsidP="004F0006">
      <w:pPr>
        <w:suppressAutoHyphens w:val="0"/>
        <w:spacing w:after="0"/>
        <w:ind w:left="567"/>
        <w:rPr>
          <w:rFonts w:ascii="Arial" w:eastAsia="Times New Roman" w:hAnsi="Arial" w:cs="Arial"/>
          <w:b/>
          <w:bCs/>
          <w:lang w:eastAsia="en-US"/>
        </w:rPr>
      </w:pPr>
      <w:r>
        <w:rPr>
          <w:rFonts w:ascii="Arial" w:eastAsia="Times New Roman" w:hAnsi="Arial" w:cs="Arial"/>
          <w:b/>
          <w:bCs/>
          <w:noProof/>
          <w:sz w:val="36"/>
          <w:szCs w:val="36"/>
          <w:lang w:eastAsia="pl-PL"/>
        </w:rPr>
        <mc:AlternateContent>
          <mc:Choice Requires="wps">
            <w:drawing>
              <wp:anchor distT="0" distB="0" distL="0" distR="0" simplePos="0" relativeHeight="251671552" behindDoc="0" locked="0" layoutInCell="1" allowOverlap="1" wp14:anchorId="35C95393" wp14:editId="0797F630">
                <wp:simplePos x="0" y="0"/>
                <wp:positionH relativeFrom="margin">
                  <wp:align>left</wp:align>
                </wp:positionH>
                <wp:positionV relativeFrom="paragraph">
                  <wp:posOffset>40640</wp:posOffset>
                </wp:positionV>
                <wp:extent cx="260350" cy="275590"/>
                <wp:effectExtent l="0" t="0" r="6350" b="0"/>
                <wp:wrapSquare wrapText="bothSides"/>
                <wp:docPr id="1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853C59" w14:textId="77777777" w:rsidR="001117FC" w:rsidRDefault="001117FC" w:rsidP="004F00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C95393" id="_x0000_s1032" type="#_x0000_t202" style="position:absolute;left:0;text-align:left;margin-left:0;margin-top:3.2pt;width:20.5pt;height:21.7pt;z-index:251671552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">
                <v:textbox>
                  <w:txbxContent>
                    <w:p w14:paraId="5E853C59" w14:textId="77777777" w:rsidR="001117FC" w:rsidRDefault="001117FC" w:rsidP="004F0006"/>
                  </w:txbxContent>
                </v:textbox>
                <w10:wrap type="square" anchorx="margin"/>
              </v:shape>
            </w:pict>
          </mc:Fallback>
        </mc:AlternateContent>
      </w:r>
      <w:r w:rsidR="00017A40">
        <w:rPr>
          <w:rFonts w:ascii="Arial" w:hAnsi="Arial" w:cs="Arial"/>
        </w:rPr>
        <w:t>ż</w:t>
      </w:r>
      <w:r w:rsidR="00AD70AB" w:rsidRPr="00AD70AB">
        <w:rPr>
          <w:rFonts w:ascii="Arial" w:hAnsi="Arial" w:cs="Arial"/>
        </w:rPr>
        <w:t xml:space="preserve">adna z informacji zawarta w ofercie nie stanowi tajemnicy przedsiębiorstwa w rozumieniu </w:t>
      </w:r>
      <w:r w:rsidR="00AD70AB">
        <w:rPr>
          <w:rFonts w:ascii="Arial" w:hAnsi="Arial" w:cs="Arial"/>
        </w:rPr>
        <w:t xml:space="preserve">   </w:t>
      </w:r>
      <w:r w:rsidR="00AD70AB" w:rsidRPr="00AD70AB">
        <w:rPr>
          <w:rFonts w:ascii="Arial" w:hAnsi="Arial" w:cs="Arial"/>
        </w:rPr>
        <w:t>przepisów o zwalczaniu nieuczciwej konkurencji</w:t>
      </w:r>
      <w:r w:rsidR="00AD70AB" w:rsidRPr="00AD70AB">
        <w:rPr>
          <w:rFonts w:ascii="Arial" w:eastAsia="Times New Roman" w:hAnsi="Arial" w:cs="Arial"/>
          <w:b/>
          <w:bCs/>
          <w:lang w:eastAsia="en-US"/>
        </w:rPr>
        <w:t xml:space="preserve"> </w:t>
      </w:r>
      <w:r w:rsidR="00AD70AB" w:rsidRPr="000244E8">
        <w:rPr>
          <w:rFonts w:ascii="Arial" w:eastAsia="Times New Roman" w:hAnsi="Arial" w:cs="Arial"/>
          <w:bCs/>
          <w:lang w:eastAsia="en-US"/>
        </w:rPr>
        <w:t xml:space="preserve">*) </w:t>
      </w:r>
      <w:r w:rsidR="00AD70AB" w:rsidRPr="000244E8">
        <w:rPr>
          <w:rFonts w:ascii="Arial" w:eastAsia="Times New Roman" w:hAnsi="Arial" w:cs="Arial"/>
          <w:b/>
          <w:bCs/>
          <w:lang w:eastAsia="en-US"/>
        </w:rPr>
        <w:t xml:space="preserve"> </w:t>
      </w:r>
    </w:p>
    <w:p w14:paraId="0AAC244E" w14:textId="77777777" w:rsidR="00AD70AB" w:rsidRPr="000244E8" w:rsidRDefault="00AD70AB" w:rsidP="00AD70AB">
      <w:pPr>
        <w:suppressAutoHyphens w:val="0"/>
        <w:spacing w:after="0"/>
        <w:ind w:firstLine="284"/>
        <w:rPr>
          <w:rFonts w:ascii="Lato" w:eastAsia="Times New Roman" w:hAnsi="Lato"/>
          <w:b/>
          <w:bCs/>
          <w:lang w:eastAsia="en-US"/>
        </w:rPr>
      </w:pPr>
    </w:p>
    <w:p w14:paraId="08F9817B" w14:textId="77777777" w:rsidR="001A3EC6" w:rsidRPr="001A3EC6" w:rsidRDefault="007229AE" w:rsidP="004F0006">
      <w:pPr>
        <w:suppressAutoHyphens w:val="0"/>
        <w:spacing w:after="0"/>
        <w:ind w:left="567"/>
        <w:rPr>
          <w:rFonts w:ascii="Arial" w:eastAsia="Times New Roman" w:hAnsi="Arial" w:cs="Arial"/>
          <w:bCs/>
          <w:lang w:eastAsia="en-US"/>
        </w:rPr>
      </w:pPr>
      <w:r>
        <w:rPr>
          <w:rFonts w:ascii="Arial" w:eastAsia="Times New Roman" w:hAnsi="Arial" w:cs="Arial"/>
          <w:b/>
          <w:bCs/>
          <w:noProof/>
          <w:sz w:val="36"/>
          <w:szCs w:val="36"/>
          <w:lang w:eastAsia="pl-PL"/>
        </w:rPr>
        <mc:AlternateContent>
          <mc:Choice Requires="wps">
            <w:drawing>
              <wp:anchor distT="0" distB="0" distL="0" distR="0" simplePos="0" relativeHeight="251673600" behindDoc="0" locked="0" layoutInCell="1" allowOverlap="1" wp14:anchorId="6BCC435C" wp14:editId="16411BE8">
                <wp:simplePos x="0" y="0"/>
                <wp:positionH relativeFrom="margin">
                  <wp:align>left</wp:align>
                </wp:positionH>
                <wp:positionV relativeFrom="paragraph">
                  <wp:posOffset>110490</wp:posOffset>
                </wp:positionV>
                <wp:extent cx="260350" cy="275590"/>
                <wp:effectExtent l="0" t="0" r="6350" b="0"/>
                <wp:wrapSquare wrapText="bothSides"/>
                <wp:docPr id="1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9EF5A8" w14:textId="77777777" w:rsidR="001117FC" w:rsidRDefault="001117FC" w:rsidP="004F00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C435C" id="_x0000_s1033" type="#_x0000_t202" style="position:absolute;left:0;text-align:left;margin-left:0;margin-top:8.7pt;width:20.5pt;height:21.7pt;z-index:25167360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">
                <v:textbox>
                  <w:txbxContent>
                    <w:p w14:paraId="2E9EF5A8" w14:textId="77777777" w:rsidR="001117FC" w:rsidRDefault="001117FC" w:rsidP="004F0006"/>
                  </w:txbxContent>
                </v:textbox>
                <w10:wrap type="square" anchorx="margin"/>
              </v:shape>
            </w:pict>
          </mc:Fallback>
        </mc:AlternateContent>
      </w:r>
      <w:r w:rsidR="001A3EC6" w:rsidRPr="001A3EC6">
        <w:rPr>
          <w:rFonts w:ascii="Arial" w:eastAsia="Times New Roman" w:hAnsi="Arial" w:cs="Arial"/>
          <w:bCs/>
          <w:lang w:eastAsia="en-US"/>
        </w:rPr>
        <w:t>wskazane poniżej informacje zawarte w ofercie stanowią tajemnicę przedsiębiorstwa w rozumieniu przepisów o zwalczaniu nieuczciwej konkurencji i w związku z niniejszym nie mogą być one udostępniane, w szczególności innym uczestnikom postępowania</w:t>
      </w:r>
      <w:r w:rsidR="00885EB3">
        <w:rPr>
          <w:rFonts w:ascii="Arial" w:eastAsia="Times New Roman" w:hAnsi="Arial" w:cs="Arial"/>
          <w:bCs/>
          <w:lang w:eastAsia="en-US"/>
        </w:rPr>
        <w:t>*)</w:t>
      </w:r>
      <w:r w:rsidR="001A3EC6" w:rsidRPr="001A3EC6">
        <w:rPr>
          <w:rFonts w:ascii="Arial" w:eastAsia="Times New Roman" w:hAnsi="Arial" w:cs="Arial"/>
          <w:bCs/>
          <w:lang w:eastAsia="en-US"/>
        </w:rPr>
        <w:t>:</w:t>
      </w:r>
    </w:p>
    <w:p w14:paraId="66E9078D" w14:textId="77777777" w:rsidR="001A3EC6" w:rsidRPr="001A3EC6" w:rsidRDefault="001A3EC6" w:rsidP="001A3EC6">
      <w:pPr>
        <w:suppressAutoHyphens w:val="0"/>
        <w:spacing w:after="0"/>
        <w:rPr>
          <w:rFonts w:ascii="Lato" w:eastAsia="Times New Roman" w:hAnsi="Lato" w:cs="Lato"/>
          <w:b/>
          <w:bCs/>
          <w:lang w:eastAsia="en-US"/>
        </w:rPr>
      </w:pPr>
    </w:p>
    <w:tbl>
      <w:tblPr>
        <w:tblW w:w="0" w:type="auto"/>
        <w:tblInd w:w="4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857"/>
      </w:tblGrid>
      <w:tr w:rsidR="001A3EC6" w:rsidRPr="001A3EC6" w14:paraId="1B345780" w14:textId="77777777" w:rsidTr="00262A73">
        <w:trPr>
          <w:cantSplit/>
          <w:trHeight w:val="36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D38B16" w14:textId="77777777" w:rsidR="001A3EC6" w:rsidRPr="001A3EC6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lang w:eastAsia="en-US"/>
              </w:rPr>
            </w:pPr>
            <w:r w:rsidRPr="001A3EC6">
              <w:rPr>
                <w:rFonts w:ascii="Lato" w:eastAsia="Times New Roman" w:hAnsi="Lato" w:cs="Lato"/>
                <w:b/>
                <w:bCs/>
                <w:lang w:eastAsia="en-US"/>
              </w:rPr>
              <w:t>l.p.</w:t>
            </w:r>
          </w:p>
        </w:tc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8B7CD3" w14:textId="77777777" w:rsidR="001A3EC6" w:rsidRPr="001A3EC6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lang w:eastAsia="en-US"/>
              </w:rPr>
            </w:pPr>
            <w:r w:rsidRPr="001A3EC6">
              <w:rPr>
                <w:rFonts w:ascii="Lato" w:eastAsia="Times New Roman" w:hAnsi="Lato" w:cs="Lato"/>
                <w:b/>
                <w:bCs/>
                <w:lang w:eastAsia="en-US"/>
              </w:rPr>
              <w:t>Oznaczenie rodzaju (nazwy) informacji</w:t>
            </w:r>
          </w:p>
        </w:tc>
        <w:tc>
          <w:tcPr>
            <w:tcW w:w="3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0561D" w14:textId="77777777" w:rsidR="001A3EC6" w:rsidRPr="001A3EC6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lang w:eastAsia="en-US"/>
              </w:rPr>
            </w:pPr>
            <w:r w:rsidRPr="001A3EC6">
              <w:rPr>
                <w:rFonts w:ascii="Lato" w:eastAsia="Times New Roman" w:hAnsi="Lato" w:cs="Lato"/>
                <w:b/>
                <w:bCs/>
                <w:lang w:eastAsia="en-US"/>
              </w:rPr>
              <w:t>Strony w ofercie(wyrażone cyfrą)</w:t>
            </w:r>
          </w:p>
        </w:tc>
      </w:tr>
      <w:tr w:rsidR="001A3EC6" w:rsidRPr="001A3EC6" w14:paraId="6C0FB8F0" w14:textId="77777777" w:rsidTr="00262A73">
        <w:trPr>
          <w:cantSplit/>
          <w:trHeight w:val="324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0D8F7C" w14:textId="77777777" w:rsidR="001A3EC6" w:rsidRPr="001A3EC6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lang w:eastAsia="en-US"/>
              </w:rPr>
            </w:pPr>
          </w:p>
        </w:tc>
        <w:tc>
          <w:tcPr>
            <w:tcW w:w="4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46548D" w14:textId="77777777" w:rsidR="001A3EC6" w:rsidRPr="001A3EC6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266A28" w14:textId="77777777" w:rsidR="001A3EC6" w:rsidRPr="001A3EC6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lang w:eastAsia="en-US"/>
              </w:rPr>
            </w:pPr>
            <w:r w:rsidRPr="001A3EC6">
              <w:rPr>
                <w:rFonts w:ascii="Lato" w:eastAsia="Times New Roman" w:hAnsi="Lato" w:cs="Lato"/>
                <w:b/>
                <w:bCs/>
                <w:lang w:eastAsia="en-US"/>
              </w:rPr>
              <w:t>Od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35E92" w14:textId="77777777" w:rsidR="001A3EC6" w:rsidRPr="001A3EC6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lang w:eastAsia="en-US"/>
              </w:rPr>
            </w:pPr>
            <w:r w:rsidRPr="001A3EC6">
              <w:rPr>
                <w:rFonts w:ascii="Lato" w:eastAsia="Times New Roman" w:hAnsi="Lato" w:cs="Lato"/>
                <w:b/>
                <w:bCs/>
                <w:lang w:eastAsia="en-US"/>
              </w:rPr>
              <w:t>Do</w:t>
            </w:r>
          </w:p>
        </w:tc>
      </w:tr>
      <w:tr w:rsidR="001A3EC6" w:rsidRPr="001A3EC6" w14:paraId="51856460" w14:textId="77777777" w:rsidTr="00262A73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36CE58" w14:textId="77777777" w:rsidR="001A3EC6" w:rsidRPr="001A3EC6" w:rsidRDefault="001A3EC6" w:rsidP="001A3EC6">
            <w:pPr>
              <w:numPr>
                <w:ilvl w:val="0"/>
                <w:numId w:val="4"/>
              </w:numPr>
              <w:suppressAutoHyphens w:val="0"/>
              <w:spacing w:after="0"/>
              <w:rPr>
                <w:rFonts w:ascii="Lato" w:eastAsia="Times New Roman" w:hAnsi="Lato" w:cs="Lato"/>
                <w:b/>
                <w:bCs/>
                <w:lang w:eastAsia="en-US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6C2E2" w14:textId="77777777" w:rsidR="001A3EC6" w:rsidRPr="001A3EC6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F4BCA" w14:textId="77777777" w:rsidR="001A3EC6" w:rsidRPr="001A3EC6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B6F9C" w14:textId="77777777" w:rsidR="001A3EC6" w:rsidRPr="001A3EC6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lang w:eastAsia="en-US"/>
              </w:rPr>
            </w:pPr>
          </w:p>
        </w:tc>
      </w:tr>
      <w:tr w:rsidR="001A3EC6" w:rsidRPr="001A3EC6" w14:paraId="0D2CDDF9" w14:textId="77777777" w:rsidTr="00262A73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689345" w14:textId="77777777" w:rsidR="001A3EC6" w:rsidRPr="001A3EC6" w:rsidRDefault="001A3EC6" w:rsidP="001A3EC6">
            <w:pPr>
              <w:numPr>
                <w:ilvl w:val="0"/>
                <w:numId w:val="4"/>
              </w:numPr>
              <w:suppressAutoHyphens w:val="0"/>
              <w:spacing w:after="0"/>
              <w:rPr>
                <w:rFonts w:ascii="Lato" w:eastAsia="Times New Roman" w:hAnsi="Lato" w:cs="Lato"/>
                <w:b/>
                <w:bCs/>
                <w:lang w:eastAsia="en-US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660C3" w14:textId="77777777" w:rsidR="001A3EC6" w:rsidRPr="001A3EC6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1AD022" w14:textId="77777777" w:rsidR="001A3EC6" w:rsidRPr="001A3EC6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FAA81" w14:textId="77777777" w:rsidR="001A3EC6" w:rsidRPr="001A3EC6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lang w:eastAsia="en-US"/>
              </w:rPr>
            </w:pPr>
          </w:p>
        </w:tc>
      </w:tr>
    </w:tbl>
    <w:p w14:paraId="0D4C5B66" w14:textId="77777777" w:rsidR="00AD70AB" w:rsidRPr="000244E8" w:rsidRDefault="00AD70AB" w:rsidP="00AD70AB">
      <w:pPr>
        <w:suppressAutoHyphens w:val="0"/>
        <w:spacing w:after="0"/>
        <w:ind w:firstLine="284"/>
        <w:rPr>
          <w:rFonts w:ascii="Lato" w:eastAsia="Times New Roman" w:hAnsi="Lato" w:cs="Lato"/>
          <w:b/>
          <w:bCs/>
          <w:lang w:eastAsia="en-US"/>
        </w:rPr>
      </w:pPr>
    </w:p>
    <w:p w14:paraId="455B0589" w14:textId="77777777" w:rsidR="00AD70AB" w:rsidRDefault="001A3EC6" w:rsidP="00017A40">
      <w:pPr>
        <w:suppressAutoHyphens w:val="0"/>
        <w:spacing w:after="0"/>
        <w:rPr>
          <w:rFonts w:ascii="Arial" w:eastAsia="Times New Roman" w:hAnsi="Arial" w:cs="Arial"/>
          <w:bCs/>
          <w:i/>
          <w:sz w:val="18"/>
          <w:szCs w:val="18"/>
          <w:lang w:eastAsia="en-US"/>
        </w:rPr>
      </w:pPr>
      <w:r w:rsidRPr="001A3EC6">
        <w:rPr>
          <w:rFonts w:ascii="Arial" w:eastAsia="Times New Roman" w:hAnsi="Arial" w:cs="Arial"/>
          <w:bCs/>
          <w:i/>
          <w:sz w:val="18"/>
          <w:szCs w:val="18"/>
          <w:lang w:eastAsia="en-US"/>
        </w:rPr>
        <w:t>Uwaga: tajemnicę przedsiębiorstwa stanowią nie ujawnione do publicznej wiadomości informacje techniczne, technologiczne, organizacyjne przedsiębiorstwa lub inne informacje posiadające wartość gospodarczą, co do których przedsiębiorca podjął niezbędne działania w celu zachowania ich poufności.</w:t>
      </w:r>
    </w:p>
    <w:p w14:paraId="4FF03C6C" w14:textId="77777777" w:rsidR="0062396E" w:rsidRDefault="0062396E" w:rsidP="00017A40">
      <w:pPr>
        <w:spacing w:after="0" w:line="240" w:lineRule="auto"/>
        <w:jc w:val="both"/>
        <w:rPr>
          <w:rFonts w:ascii="Arial Nova" w:eastAsia="Lato" w:hAnsi="Arial Nova"/>
          <w:sz w:val="20"/>
          <w:szCs w:val="20"/>
        </w:rPr>
      </w:pPr>
    </w:p>
    <w:p w14:paraId="4E4AEB67" w14:textId="77777777" w:rsidR="00017A40" w:rsidRPr="006D2709" w:rsidRDefault="0062396E" w:rsidP="006D2709">
      <w:pPr>
        <w:pStyle w:val="Akapitzlist0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Arial" w:hAnsi="Arial" w:cs="Arial"/>
          <w:szCs w:val="20"/>
        </w:rPr>
      </w:pPr>
      <w:r w:rsidRPr="006D2709">
        <w:rPr>
          <w:rFonts w:ascii="Arial" w:hAnsi="Arial" w:cs="Arial"/>
          <w:szCs w:val="20"/>
        </w:rPr>
        <w:t>Oświadczam, że wypełniłem obowiązki informacyjne przewidziane w art. 13 lub art. 14 RODO</w:t>
      </w:r>
      <w:r w:rsidRPr="006D2709">
        <w:rPr>
          <w:rFonts w:ascii="Arial" w:hAnsi="Arial" w:cs="Arial"/>
          <w:szCs w:val="20"/>
          <w:vertAlign w:val="superscript"/>
        </w:rPr>
        <w:t>1)</w:t>
      </w:r>
      <w:r w:rsidRPr="006D2709">
        <w:rPr>
          <w:rFonts w:ascii="Arial" w:hAnsi="Arial" w:cs="Arial"/>
          <w:szCs w:val="2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B35A509" w14:textId="77777777" w:rsidR="00017A40" w:rsidRPr="00017A40" w:rsidRDefault="00017A40" w:rsidP="00017A40">
      <w:pPr>
        <w:spacing w:after="0" w:line="240" w:lineRule="auto"/>
        <w:ind w:left="720"/>
        <w:jc w:val="both"/>
        <w:rPr>
          <w:rFonts w:ascii="Arial Nova" w:hAnsi="Arial Nova"/>
          <w:sz w:val="20"/>
          <w:szCs w:val="20"/>
        </w:rPr>
      </w:pPr>
    </w:p>
    <w:p w14:paraId="44092336" w14:textId="77777777" w:rsidR="0062396E" w:rsidRPr="00D3427E" w:rsidRDefault="0062396E" w:rsidP="00D26C00">
      <w:pPr>
        <w:spacing w:after="0" w:line="240" w:lineRule="auto"/>
        <w:jc w:val="both"/>
        <w:rPr>
          <w:rFonts w:ascii="Arial" w:hAnsi="Arial" w:cs="Arial"/>
          <w:bCs/>
          <w:i/>
          <w:sz w:val="16"/>
          <w:szCs w:val="16"/>
        </w:rPr>
      </w:pPr>
      <w:r w:rsidRPr="00D3427E">
        <w:rPr>
          <w:rFonts w:ascii="Arial" w:hAnsi="Arial" w:cs="Arial"/>
          <w:bCs/>
          <w:i/>
          <w:sz w:val="16"/>
          <w:szCs w:val="16"/>
          <w:vertAlign w:val="superscript"/>
        </w:rPr>
        <w:t xml:space="preserve">1) </w:t>
      </w:r>
      <w:r w:rsidRPr="00D3427E">
        <w:rPr>
          <w:rFonts w:ascii="Arial" w:hAnsi="Arial" w:cs="Arial"/>
          <w:bCs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D989966" w14:textId="77777777" w:rsidR="0062396E" w:rsidRPr="00D3427E" w:rsidRDefault="0062396E" w:rsidP="00D26C00">
      <w:pPr>
        <w:spacing w:after="0" w:line="240" w:lineRule="auto"/>
        <w:jc w:val="both"/>
        <w:rPr>
          <w:rFonts w:ascii="Arial" w:hAnsi="Arial" w:cs="Arial"/>
          <w:bCs/>
          <w:i/>
          <w:sz w:val="16"/>
          <w:szCs w:val="16"/>
        </w:rPr>
      </w:pPr>
      <w:r w:rsidRPr="00D3427E">
        <w:rPr>
          <w:rFonts w:ascii="Arial" w:hAnsi="Arial" w:cs="Arial"/>
          <w:bCs/>
          <w:i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 przez jego wykreślenie).</w:t>
      </w:r>
    </w:p>
    <w:p w14:paraId="52419C2B" w14:textId="77777777" w:rsidR="00627C35" w:rsidRDefault="00627C35" w:rsidP="00D3427E">
      <w:pPr>
        <w:spacing w:after="0" w:line="240" w:lineRule="auto"/>
        <w:jc w:val="both"/>
        <w:rPr>
          <w:rFonts w:ascii="Arial Nova" w:hAnsi="Arial Nova"/>
          <w:sz w:val="20"/>
          <w:szCs w:val="20"/>
        </w:rPr>
      </w:pPr>
    </w:p>
    <w:p w14:paraId="23CE6422" w14:textId="77777777" w:rsidR="00010164" w:rsidRPr="00010164" w:rsidRDefault="00010164" w:rsidP="00010164">
      <w:pPr>
        <w:spacing w:after="0" w:line="240" w:lineRule="auto"/>
        <w:jc w:val="both"/>
        <w:rPr>
          <w:rFonts w:ascii="Arial Nova" w:hAnsi="Arial Nova"/>
          <w:bCs/>
          <w:iCs/>
          <w:sz w:val="20"/>
          <w:szCs w:val="20"/>
        </w:rPr>
      </w:pPr>
      <w:r w:rsidRPr="00010164">
        <w:rPr>
          <w:rFonts w:ascii="Arial Nova" w:hAnsi="Arial Nova"/>
          <w:sz w:val="20"/>
          <w:szCs w:val="20"/>
        </w:rPr>
        <w:t xml:space="preserve">j) </w:t>
      </w:r>
      <w:r w:rsidRPr="00010164">
        <w:rPr>
          <w:rFonts w:ascii="Arial Nova" w:hAnsi="Arial Nova"/>
          <w:b/>
          <w:iCs/>
          <w:sz w:val="20"/>
          <w:szCs w:val="20"/>
        </w:rPr>
        <w:t>Oświadczam, że podmiot, który reprezentuję to</w:t>
      </w:r>
      <w:r w:rsidRPr="00010164">
        <w:rPr>
          <w:rFonts w:ascii="Arial Nova" w:hAnsi="Arial Nova"/>
          <w:bCs/>
          <w:iCs/>
          <w:sz w:val="20"/>
          <w:szCs w:val="20"/>
        </w:rPr>
        <w:t>:</w:t>
      </w:r>
    </w:p>
    <w:p w14:paraId="3FE433AF" w14:textId="77777777" w:rsidR="00010164" w:rsidRPr="00010164" w:rsidRDefault="00010164" w:rsidP="00010164">
      <w:pPr>
        <w:spacing w:after="0" w:line="240" w:lineRule="auto"/>
        <w:jc w:val="both"/>
        <w:rPr>
          <w:rFonts w:ascii="Arial Nova" w:hAnsi="Arial Nova"/>
          <w:bCs/>
          <w:i/>
          <w:sz w:val="20"/>
          <w:szCs w:val="20"/>
        </w:rPr>
      </w:pPr>
      <w:r w:rsidRPr="00010164">
        <w:rPr>
          <w:rFonts w:ascii="Arial Nova" w:hAnsi="Arial Nova"/>
          <w:bCs/>
          <w:i/>
          <w:sz w:val="20"/>
          <w:szCs w:val="20"/>
        </w:rPr>
        <w:t xml:space="preserve">          </w:t>
      </w:r>
    </w:p>
    <w:p w14:paraId="309F976B" w14:textId="77777777" w:rsidR="00010164" w:rsidRPr="00010164" w:rsidRDefault="00010164" w:rsidP="00010164">
      <w:pPr>
        <w:spacing w:after="0" w:line="240" w:lineRule="auto"/>
        <w:jc w:val="both"/>
        <w:rPr>
          <w:rFonts w:ascii="Arial Nova" w:hAnsi="Arial Nova"/>
          <w:bCs/>
          <w:i/>
          <w:sz w:val="20"/>
          <w:szCs w:val="20"/>
        </w:rPr>
      </w:pPr>
      <w:r w:rsidRPr="00010164">
        <w:rPr>
          <w:rFonts w:ascii="Arial Nova" w:hAnsi="Arial Nova"/>
          <w:bCs/>
          <w:i/>
          <w:sz w:val="20"/>
          <w:szCs w:val="20"/>
        </w:rPr>
        <w:t xml:space="preserve">  *) </w:t>
      </w:r>
      <w:r w:rsidRPr="00010164">
        <w:rPr>
          <w:rFonts w:ascii="Arial Nova" w:hAnsi="Arial Nova"/>
          <w:bCs/>
          <w:i/>
          <w:sz w:val="20"/>
          <w:szCs w:val="20"/>
          <w:u w:val="single"/>
        </w:rPr>
        <w:t>zaznaczyć „x”</w:t>
      </w:r>
      <w:r w:rsidRPr="00010164">
        <w:rPr>
          <w:rFonts w:ascii="Arial Nova" w:hAnsi="Arial Nova"/>
          <w:bCs/>
          <w:i/>
          <w:sz w:val="20"/>
          <w:szCs w:val="20"/>
        </w:rPr>
        <w:t xml:space="preserve"> we właściwym kwadracie</w:t>
      </w:r>
    </w:p>
    <w:p w14:paraId="7580AB5A" w14:textId="77777777" w:rsidR="00010164" w:rsidRPr="00010164" w:rsidRDefault="00010164" w:rsidP="00010164">
      <w:pPr>
        <w:spacing w:after="0" w:line="240" w:lineRule="auto"/>
        <w:jc w:val="both"/>
        <w:rPr>
          <w:rFonts w:ascii="Arial Nova" w:hAnsi="Arial Nova"/>
          <w:bCs/>
          <w:sz w:val="20"/>
          <w:szCs w:val="20"/>
        </w:rPr>
      </w:pPr>
    </w:p>
    <w:p w14:paraId="643A8079" w14:textId="77777777" w:rsidR="00010164" w:rsidRPr="00010164" w:rsidRDefault="00010164" w:rsidP="00010164">
      <w:pPr>
        <w:spacing w:after="0" w:line="240" w:lineRule="auto"/>
        <w:jc w:val="both"/>
        <w:rPr>
          <w:rFonts w:ascii="Arial Nova" w:hAnsi="Arial Nova"/>
          <w:bCs/>
          <w:iCs/>
          <w:sz w:val="20"/>
          <w:szCs w:val="20"/>
        </w:rPr>
      </w:pPr>
      <w:r w:rsidRPr="00010164">
        <w:rPr>
          <w:rFonts w:ascii="Arial" w:hAnsi="Arial" w:cs="Arial"/>
          <w:b/>
          <w:bCs/>
          <w:iCs/>
          <w:sz w:val="20"/>
          <w:szCs w:val="20"/>
        </w:rPr>
        <w:t>□</w:t>
      </w:r>
      <w:r w:rsidRPr="00010164">
        <w:rPr>
          <w:rFonts w:ascii="Arial Nova" w:hAnsi="Arial Nova"/>
          <w:b/>
          <w:bCs/>
          <w:iCs/>
          <w:sz w:val="20"/>
          <w:szCs w:val="20"/>
        </w:rPr>
        <w:t xml:space="preserve"> </w:t>
      </w:r>
      <w:r w:rsidRPr="00010164">
        <w:rPr>
          <w:rFonts w:ascii="Arial Nova" w:hAnsi="Arial Nova"/>
          <w:bCs/>
          <w:iCs/>
          <w:sz w:val="20"/>
          <w:szCs w:val="20"/>
        </w:rPr>
        <w:t>mikroprzedsiębiorstwo*</w:t>
      </w:r>
    </w:p>
    <w:p w14:paraId="335F87A3" w14:textId="77777777" w:rsidR="00010164" w:rsidRPr="00010164" w:rsidRDefault="00010164" w:rsidP="00010164">
      <w:pPr>
        <w:spacing w:after="0" w:line="240" w:lineRule="auto"/>
        <w:jc w:val="both"/>
        <w:rPr>
          <w:rFonts w:ascii="Arial Nova" w:hAnsi="Arial Nova"/>
          <w:bCs/>
          <w:iCs/>
          <w:sz w:val="20"/>
          <w:szCs w:val="20"/>
        </w:rPr>
      </w:pPr>
      <w:r w:rsidRPr="00010164">
        <w:rPr>
          <w:rFonts w:ascii="Arial" w:hAnsi="Arial" w:cs="Arial"/>
          <w:b/>
          <w:bCs/>
          <w:iCs/>
          <w:sz w:val="20"/>
          <w:szCs w:val="20"/>
        </w:rPr>
        <w:t>□</w:t>
      </w:r>
      <w:r w:rsidRPr="00010164">
        <w:rPr>
          <w:rFonts w:ascii="Arial Nova" w:hAnsi="Arial Nova"/>
          <w:b/>
          <w:bCs/>
          <w:iCs/>
          <w:sz w:val="20"/>
          <w:szCs w:val="20"/>
        </w:rPr>
        <w:t xml:space="preserve"> </w:t>
      </w:r>
      <w:r w:rsidRPr="00010164">
        <w:rPr>
          <w:rFonts w:ascii="Arial Nova" w:hAnsi="Arial Nova"/>
          <w:bCs/>
          <w:iCs/>
          <w:sz w:val="20"/>
          <w:szCs w:val="20"/>
        </w:rPr>
        <w:t>małe przedsiębiorstwo*</w:t>
      </w:r>
    </w:p>
    <w:p w14:paraId="72E33E58" w14:textId="77777777" w:rsidR="00010164" w:rsidRPr="00010164" w:rsidRDefault="00010164" w:rsidP="00010164">
      <w:pPr>
        <w:spacing w:after="0" w:line="240" w:lineRule="auto"/>
        <w:jc w:val="both"/>
        <w:rPr>
          <w:rFonts w:ascii="Arial Nova" w:hAnsi="Arial Nova"/>
          <w:bCs/>
          <w:iCs/>
          <w:sz w:val="20"/>
          <w:szCs w:val="20"/>
        </w:rPr>
      </w:pPr>
      <w:r w:rsidRPr="00010164">
        <w:rPr>
          <w:rFonts w:ascii="Arial" w:hAnsi="Arial" w:cs="Arial"/>
          <w:b/>
          <w:bCs/>
          <w:iCs/>
          <w:sz w:val="20"/>
          <w:szCs w:val="20"/>
        </w:rPr>
        <w:t>□</w:t>
      </w:r>
      <w:r w:rsidRPr="00010164">
        <w:rPr>
          <w:rFonts w:ascii="Arial Nova" w:hAnsi="Arial Nova"/>
          <w:b/>
          <w:bCs/>
          <w:iCs/>
          <w:sz w:val="20"/>
          <w:szCs w:val="20"/>
        </w:rPr>
        <w:t xml:space="preserve"> </w:t>
      </w:r>
      <w:r w:rsidRPr="00010164">
        <w:rPr>
          <w:rFonts w:ascii="Arial Nova" w:hAnsi="Arial Nova"/>
          <w:bCs/>
          <w:iCs/>
          <w:sz w:val="20"/>
          <w:szCs w:val="20"/>
        </w:rPr>
        <w:t>średnie przedsiębiorstwo*</w:t>
      </w:r>
    </w:p>
    <w:p w14:paraId="12DBB6C6" w14:textId="77777777" w:rsidR="00010164" w:rsidRPr="00010164" w:rsidRDefault="00010164" w:rsidP="00010164">
      <w:pPr>
        <w:spacing w:after="0" w:line="240" w:lineRule="auto"/>
        <w:jc w:val="both"/>
        <w:rPr>
          <w:rFonts w:ascii="Arial Nova" w:hAnsi="Arial Nova"/>
          <w:bCs/>
          <w:iCs/>
          <w:sz w:val="20"/>
          <w:szCs w:val="20"/>
        </w:rPr>
      </w:pPr>
      <w:r w:rsidRPr="00010164">
        <w:rPr>
          <w:rFonts w:ascii="Arial" w:hAnsi="Arial" w:cs="Arial"/>
          <w:b/>
          <w:bCs/>
          <w:iCs/>
          <w:sz w:val="20"/>
          <w:szCs w:val="20"/>
        </w:rPr>
        <w:t>□</w:t>
      </w:r>
      <w:r w:rsidRPr="00010164">
        <w:rPr>
          <w:rFonts w:ascii="Arial Nova" w:hAnsi="Arial Nova"/>
          <w:b/>
          <w:bCs/>
          <w:iCs/>
          <w:sz w:val="20"/>
          <w:szCs w:val="20"/>
        </w:rPr>
        <w:t xml:space="preserve"> </w:t>
      </w:r>
      <w:r w:rsidRPr="00010164">
        <w:rPr>
          <w:rFonts w:ascii="Arial Nova" w:hAnsi="Arial Nova"/>
          <w:bCs/>
          <w:iCs/>
          <w:sz w:val="20"/>
          <w:szCs w:val="20"/>
        </w:rPr>
        <w:t>jednoosobowa działalność gospodarcza</w:t>
      </w:r>
    </w:p>
    <w:p w14:paraId="11FF86B3" w14:textId="77777777" w:rsidR="00010164" w:rsidRPr="00010164" w:rsidRDefault="00010164" w:rsidP="00010164">
      <w:pPr>
        <w:spacing w:after="0" w:line="240" w:lineRule="auto"/>
        <w:jc w:val="both"/>
        <w:rPr>
          <w:rFonts w:ascii="Arial Nova" w:hAnsi="Arial Nova"/>
          <w:bCs/>
          <w:iCs/>
          <w:sz w:val="20"/>
          <w:szCs w:val="20"/>
        </w:rPr>
      </w:pPr>
      <w:r w:rsidRPr="00010164">
        <w:rPr>
          <w:rFonts w:ascii="Arial" w:hAnsi="Arial" w:cs="Arial"/>
          <w:b/>
          <w:bCs/>
          <w:iCs/>
          <w:sz w:val="20"/>
          <w:szCs w:val="20"/>
        </w:rPr>
        <w:t>□</w:t>
      </w:r>
      <w:r w:rsidRPr="00010164">
        <w:rPr>
          <w:rFonts w:ascii="Arial Nova" w:hAnsi="Arial Nova"/>
          <w:b/>
          <w:bCs/>
          <w:iCs/>
          <w:sz w:val="20"/>
          <w:szCs w:val="20"/>
        </w:rPr>
        <w:t xml:space="preserve"> </w:t>
      </w:r>
      <w:r w:rsidRPr="00010164">
        <w:rPr>
          <w:rFonts w:ascii="Arial Nova" w:hAnsi="Arial Nova"/>
          <w:bCs/>
          <w:iCs/>
          <w:sz w:val="20"/>
          <w:szCs w:val="20"/>
        </w:rPr>
        <w:t>osoba fizyczna nieprowadząca działalności gospodarczej</w:t>
      </w:r>
    </w:p>
    <w:p w14:paraId="12DF406B" w14:textId="77777777" w:rsidR="00010164" w:rsidRPr="00010164" w:rsidRDefault="00010164" w:rsidP="00010164">
      <w:pPr>
        <w:spacing w:after="0" w:line="240" w:lineRule="auto"/>
        <w:jc w:val="both"/>
        <w:rPr>
          <w:rFonts w:ascii="Arial Nova" w:hAnsi="Arial Nova"/>
          <w:bCs/>
          <w:iCs/>
          <w:sz w:val="20"/>
          <w:szCs w:val="20"/>
        </w:rPr>
      </w:pPr>
      <w:r w:rsidRPr="00010164">
        <w:rPr>
          <w:rFonts w:ascii="Arial" w:hAnsi="Arial" w:cs="Arial"/>
          <w:b/>
          <w:bCs/>
          <w:iCs/>
          <w:sz w:val="20"/>
          <w:szCs w:val="20"/>
        </w:rPr>
        <w:t>□</w:t>
      </w:r>
      <w:r w:rsidRPr="00010164">
        <w:rPr>
          <w:rFonts w:ascii="Arial Nova" w:hAnsi="Arial Nova"/>
          <w:b/>
          <w:bCs/>
          <w:iCs/>
          <w:sz w:val="20"/>
          <w:szCs w:val="20"/>
        </w:rPr>
        <w:t xml:space="preserve"> </w:t>
      </w:r>
      <w:r w:rsidRPr="00010164">
        <w:rPr>
          <w:rFonts w:ascii="Arial Nova" w:hAnsi="Arial Nova"/>
          <w:bCs/>
          <w:iCs/>
          <w:sz w:val="20"/>
          <w:szCs w:val="20"/>
        </w:rPr>
        <w:t>inny rodzaj</w:t>
      </w:r>
    </w:p>
    <w:p w14:paraId="1F79AB24" w14:textId="77777777" w:rsidR="00010164" w:rsidRDefault="00010164" w:rsidP="00D3427E">
      <w:pPr>
        <w:spacing w:after="0" w:line="240" w:lineRule="auto"/>
        <w:jc w:val="both"/>
        <w:rPr>
          <w:rFonts w:ascii="Arial Nova" w:hAnsi="Arial Nova"/>
          <w:sz w:val="20"/>
          <w:szCs w:val="20"/>
        </w:rPr>
      </w:pPr>
    </w:p>
    <w:p w14:paraId="3A110DB7" w14:textId="77777777" w:rsidR="00D3427E" w:rsidRPr="00D3427E" w:rsidRDefault="00D3427E" w:rsidP="00D3427E">
      <w:pPr>
        <w:spacing w:after="0" w:line="240" w:lineRule="auto"/>
        <w:jc w:val="both"/>
        <w:rPr>
          <w:rFonts w:ascii="Arial Nova" w:hAnsi="Arial Nova"/>
          <w:sz w:val="20"/>
          <w:szCs w:val="20"/>
        </w:rPr>
      </w:pPr>
      <w:r w:rsidRPr="00D3427E">
        <w:rPr>
          <w:rFonts w:ascii="Arial Nova" w:hAnsi="Arial Nova"/>
          <w:b/>
          <w:bCs/>
          <w:sz w:val="20"/>
          <w:szCs w:val="20"/>
        </w:rPr>
        <w:t>OŚWIADCZENIE DOTYCZĄCE PODANYCH INFORMACJI:</w:t>
      </w:r>
    </w:p>
    <w:p w14:paraId="3B47F521" w14:textId="77777777" w:rsidR="00D3427E" w:rsidRPr="00D3427E" w:rsidRDefault="00D3427E" w:rsidP="00D3427E">
      <w:pPr>
        <w:spacing w:after="0" w:line="240" w:lineRule="auto"/>
        <w:jc w:val="both"/>
        <w:rPr>
          <w:rFonts w:ascii="Arial Nova" w:hAnsi="Arial Nova"/>
          <w:sz w:val="20"/>
          <w:szCs w:val="20"/>
        </w:rPr>
      </w:pPr>
    </w:p>
    <w:p w14:paraId="5293D00C" w14:textId="77777777" w:rsidR="00D3427E" w:rsidRPr="00D3427E" w:rsidRDefault="00D3427E" w:rsidP="00D3427E">
      <w:pPr>
        <w:spacing w:after="0" w:line="240" w:lineRule="auto"/>
        <w:jc w:val="both"/>
        <w:rPr>
          <w:rFonts w:ascii="Arial Nova" w:hAnsi="Arial Nova"/>
          <w:sz w:val="20"/>
          <w:szCs w:val="20"/>
        </w:rPr>
      </w:pPr>
      <w:r w:rsidRPr="00D3427E">
        <w:rPr>
          <w:rFonts w:ascii="Arial Nova" w:hAnsi="Arial Nova"/>
          <w:sz w:val="20"/>
          <w:szCs w:val="20"/>
        </w:rPr>
        <w:t>Oświadczam, że wszystkie</w:t>
      </w:r>
      <w:r>
        <w:rPr>
          <w:rFonts w:ascii="Arial Nova" w:hAnsi="Arial Nova"/>
          <w:sz w:val="20"/>
          <w:szCs w:val="20"/>
        </w:rPr>
        <w:t xml:space="preserve"> informacje podane w powyższej ofercie oraz załączonych do niej oświadczeniach są aktualne </w:t>
      </w:r>
      <w:r w:rsidRPr="00D3427E">
        <w:rPr>
          <w:rFonts w:ascii="Arial Nova" w:hAnsi="Arial Nova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0BA14D21" w14:textId="77777777" w:rsidR="00D3427E" w:rsidRPr="00106CB4" w:rsidRDefault="00D3427E" w:rsidP="00D3427E">
      <w:pPr>
        <w:spacing w:after="0" w:line="240" w:lineRule="auto"/>
        <w:jc w:val="both"/>
        <w:rPr>
          <w:rFonts w:ascii="Arial Nova" w:hAnsi="Arial Nova"/>
          <w:sz w:val="20"/>
          <w:szCs w:val="20"/>
        </w:rPr>
      </w:pPr>
    </w:p>
    <w:p w14:paraId="4618ACA0" w14:textId="77777777" w:rsidR="004902DB" w:rsidRPr="00D3427E" w:rsidRDefault="00457712" w:rsidP="00BD52D0">
      <w:pPr>
        <w:tabs>
          <w:tab w:val="left" w:pos="600"/>
        </w:tabs>
        <w:spacing w:before="60" w:after="0"/>
        <w:jc w:val="both"/>
        <w:rPr>
          <w:rFonts w:ascii="Arial Nova" w:hAnsi="Arial Nova"/>
          <w:sz w:val="20"/>
          <w:szCs w:val="20"/>
        </w:rPr>
      </w:pPr>
      <w:r>
        <w:rPr>
          <w:rFonts w:ascii="Arial Nova" w:hAnsi="Arial Nova"/>
          <w:sz w:val="20"/>
          <w:szCs w:val="20"/>
        </w:rPr>
        <w:tab/>
      </w:r>
      <w:r>
        <w:rPr>
          <w:rFonts w:ascii="Arial Nova" w:hAnsi="Arial Nova"/>
          <w:sz w:val="20"/>
          <w:szCs w:val="20"/>
        </w:rPr>
        <w:tab/>
      </w:r>
      <w:r>
        <w:rPr>
          <w:rFonts w:ascii="Arial Nova" w:hAnsi="Arial Nova"/>
          <w:sz w:val="20"/>
          <w:szCs w:val="20"/>
        </w:rPr>
        <w:tab/>
      </w:r>
      <w:r>
        <w:rPr>
          <w:rFonts w:ascii="Arial Nova" w:hAnsi="Arial Nova"/>
          <w:sz w:val="20"/>
          <w:szCs w:val="20"/>
        </w:rPr>
        <w:tab/>
      </w:r>
      <w:r>
        <w:rPr>
          <w:rFonts w:ascii="Arial Nova" w:hAnsi="Arial Nova"/>
          <w:sz w:val="20"/>
          <w:szCs w:val="20"/>
        </w:rPr>
        <w:tab/>
      </w:r>
      <w:r>
        <w:rPr>
          <w:rFonts w:ascii="Arial Nova" w:hAnsi="Arial Nova"/>
          <w:sz w:val="20"/>
          <w:szCs w:val="20"/>
        </w:rPr>
        <w:tab/>
      </w:r>
      <w:r w:rsidR="0016463D">
        <w:rPr>
          <w:rFonts w:ascii="Arial Nova" w:hAnsi="Arial Nova"/>
          <w:sz w:val="20"/>
          <w:szCs w:val="20"/>
        </w:rPr>
        <w:t xml:space="preserve">                       </w:t>
      </w:r>
      <w:r w:rsidR="0016463D" w:rsidRPr="004902DB">
        <w:rPr>
          <w:rFonts w:ascii="Arial Nova" w:hAnsi="Arial Nova"/>
          <w:sz w:val="20"/>
          <w:szCs w:val="20"/>
        </w:rPr>
        <w:t xml:space="preserve">                     </w:t>
      </w:r>
    </w:p>
    <w:p w14:paraId="3BA35476" w14:textId="77777777" w:rsidR="00627C35" w:rsidRPr="00106CB4" w:rsidRDefault="00457712" w:rsidP="0016463D">
      <w:pPr>
        <w:tabs>
          <w:tab w:val="left" w:pos="600"/>
        </w:tabs>
        <w:spacing w:before="60" w:after="0"/>
        <w:jc w:val="both"/>
        <w:rPr>
          <w:rFonts w:ascii="Arial Nova" w:hAnsi="Arial Nova"/>
          <w:sz w:val="20"/>
          <w:szCs w:val="20"/>
        </w:rPr>
      </w:pPr>
      <w:r>
        <w:rPr>
          <w:rFonts w:ascii="Arial Nova" w:hAnsi="Arial Nova"/>
          <w:sz w:val="20"/>
          <w:szCs w:val="20"/>
        </w:rPr>
        <w:tab/>
      </w:r>
      <w:r>
        <w:rPr>
          <w:rFonts w:ascii="Arial Nova" w:hAnsi="Arial Nova"/>
          <w:sz w:val="20"/>
          <w:szCs w:val="20"/>
        </w:rPr>
        <w:tab/>
      </w:r>
      <w:r>
        <w:rPr>
          <w:rFonts w:ascii="Arial Nova" w:hAnsi="Arial Nova"/>
          <w:sz w:val="20"/>
          <w:szCs w:val="20"/>
        </w:rPr>
        <w:tab/>
      </w:r>
      <w:r>
        <w:rPr>
          <w:rFonts w:ascii="Arial Nova" w:hAnsi="Arial Nova"/>
          <w:sz w:val="20"/>
          <w:szCs w:val="20"/>
        </w:rPr>
        <w:tab/>
      </w:r>
      <w:r>
        <w:rPr>
          <w:rFonts w:ascii="Arial Nova" w:hAnsi="Arial Nova"/>
          <w:sz w:val="20"/>
          <w:szCs w:val="20"/>
        </w:rPr>
        <w:tab/>
      </w:r>
      <w:r>
        <w:rPr>
          <w:rFonts w:ascii="Arial Nova" w:hAnsi="Arial Nova"/>
          <w:sz w:val="20"/>
          <w:szCs w:val="20"/>
        </w:rPr>
        <w:tab/>
      </w:r>
      <w:r>
        <w:rPr>
          <w:rFonts w:ascii="Arial Nova" w:hAnsi="Arial Nova"/>
          <w:sz w:val="20"/>
          <w:szCs w:val="20"/>
        </w:rPr>
        <w:tab/>
      </w:r>
    </w:p>
    <w:p w14:paraId="03EC00A6" w14:textId="77777777" w:rsidR="00627C35" w:rsidRPr="00457712" w:rsidRDefault="00627C35" w:rsidP="0016463D">
      <w:pPr>
        <w:spacing w:after="0" w:line="240" w:lineRule="auto"/>
        <w:rPr>
          <w:rFonts w:ascii="Arial Nova" w:eastAsia="Times New Roman" w:hAnsi="Arial Nova"/>
          <w:b/>
          <w:szCs w:val="20"/>
          <w:u w:val="single"/>
          <w:lang w:eastAsia="pl-PL"/>
        </w:rPr>
      </w:pPr>
      <w:r w:rsidRPr="00106CB4">
        <w:rPr>
          <w:rFonts w:ascii="Arial Nova" w:eastAsia="Times New Roman" w:hAnsi="Arial Nova"/>
          <w:b/>
          <w:szCs w:val="20"/>
          <w:lang w:eastAsia="pl-PL"/>
        </w:rPr>
        <w:t xml:space="preserve">                                            </w:t>
      </w:r>
      <w:r w:rsidR="00106CB4" w:rsidRPr="00106CB4">
        <w:rPr>
          <w:rFonts w:ascii="Arial Nova" w:eastAsia="Times New Roman" w:hAnsi="Arial Nova"/>
          <w:b/>
          <w:szCs w:val="20"/>
          <w:lang w:eastAsia="pl-PL"/>
        </w:rPr>
        <w:t xml:space="preserve">                             </w:t>
      </w:r>
      <w:r w:rsidR="0016463D">
        <w:rPr>
          <w:rFonts w:ascii="Arial Nova" w:eastAsia="Times New Roman" w:hAnsi="Arial Nova"/>
          <w:b/>
          <w:szCs w:val="20"/>
          <w:lang w:eastAsia="pl-PL"/>
        </w:rPr>
        <w:tab/>
      </w:r>
      <w:r w:rsidR="0016463D">
        <w:rPr>
          <w:rFonts w:ascii="Arial Nova" w:eastAsia="Times New Roman" w:hAnsi="Arial Nova"/>
          <w:b/>
          <w:szCs w:val="20"/>
          <w:lang w:eastAsia="pl-PL"/>
        </w:rPr>
        <w:tab/>
      </w:r>
      <w:r w:rsidRPr="00457712">
        <w:rPr>
          <w:rFonts w:ascii="Arial Nova" w:eastAsia="Times New Roman" w:hAnsi="Arial Nova"/>
          <w:b/>
          <w:szCs w:val="20"/>
          <w:u w:val="single"/>
          <w:lang w:eastAsia="pl-PL"/>
        </w:rPr>
        <w:t>Podpis Wykonawcy</w:t>
      </w:r>
    </w:p>
    <w:p w14:paraId="0FE18240" w14:textId="77777777" w:rsidR="00457712" w:rsidRDefault="00457712" w:rsidP="00072A8E">
      <w:pPr>
        <w:spacing w:after="0" w:line="240" w:lineRule="auto"/>
        <w:ind w:left="4254"/>
        <w:rPr>
          <w:rFonts w:ascii="Arial Nova" w:eastAsia="Times New Roman" w:hAnsi="Arial Nova"/>
          <w:b/>
          <w:szCs w:val="20"/>
          <w:lang w:eastAsia="pl-PL"/>
        </w:rPr>
      </w:pPr>
      <w:r>
        <w:rPr>
          <w:rFonts w:ascii="Arial Nova" w:eastAsia="Times New Roman" w:hAnsi="Arial Nova"/>
          <w:b/>
          <w:szCs w:val="20"/>
          <w:lang w:eastAsia="pl-PL"/>
        </w:rPr>
        <w:t xml:space="preserve">( dokument w postaci elektronicznej </w:t>
      </w:r>
    </w:p>
    <w:p w14:paraId="41875906" w14:textId="3D7B6569" w:rsidR="008C252C" w:rsidRDefault="00457712" w:rsidP="00010164">
      <w:pPr>
        <w:spacing w:after="0" w:line="240" w:lineRule="auto"/>
        <w:ind w:left="3545" w:firstLine="709"/>
        <w:rPr>
          <w:rFonts w:ascii="Arial Nova" w:eastAsia="Times New Roman" w:hAnsi="Arial Nova"/>
          <w:b/>
          <w:szCs w:val="20"/>
          <w:lang w:eastAsia="pl-PL"/>
        </w:rPr>
      </w:pPr>
      <w:r>
        <w:rPr>
          <w:rFonts w:ascii="Arial Nova" w:eastAsia="Times New Roman" w:hAnsi="Arial Nova"/>
          <w:b/>
          <w:szCs w:val="20"/>
          <w:lang w:eastAsia="pl-PL"/>
        </w:rPr>
        <w:t>powinien być opatrzony podpisem elektronicznym)</w:t>
      </w:r>
    </w:p>
    <w:p w14:paraId="6C120FA2" w14:textId="77777777" w:rsidR="00010164" w:rsidRPr="00010164" w:rsidRDefault="00010164" w:rsidP="00010164">
      <w:pPr>
        <w:spacing w:after="0" w:line="240" w:lineRule="auto"/>
        <w:ind w:left="3545" w:firstLine="709"/>
        <w:rPr>
          <w:rFonts w:ascii="Arial Nova" w:eastAsia="Times New Roman" w:hAnsi="Arial Nova"/>
          <w:b/>
          <w:szCs w:val="20"/>
          <w:lang w:eastAsia="pl-PL"/>
        </w:rPr>
      </w:pPr>
    </w:p>
    <w:p w14:paraId="3F10834D" w14:textId="77777777" w:rsidR="008C252C" w:rsidRDefault="008C252C" w:rsidP="006D2709">
      <w:pPr>
        <w:rPr>
          <w:rFonts w:ascii="Arial" w:hAnsi="Arial" w:cs="Arial"/>
          <w:b/>
          <w:i/>
          <w:sz w:val="16"/>
          <w:szCs w:val="16"/>
        </w:rPr>
      </w:pPr>
    </w:p>
    <w:p w14:paraId="0322DDCE" w14:textId="77777777" w:rsidR="008C252C" w:rsidRDefault="008C252C" w:rsidP="006D2709">
      <w:pPr>
        <w:rPr>
          <w:rFonts w:ascii="Arial" w:hAnsi="Arial" w:cs="Arial"/>
          <w:b/>
          <w:i/>
          <w:sz w:val="16"/>
          <w:szCs w:val="16"/>
        </w:rPr>
      </w:pPr>
    </w:p>
    <w:p w14:paraId="0B200F10" w14:textId="6BA3E919" w:rsidR="006D2709" w:rsidRDefault="006D2709" w:rsidP="006D2709">
      <w:pPr>
        <w:rPr>
          <w:rFonts w:ascii="Arial" w:hAnsi="Arial" w:cs="Arial"/>
          <w:i/>
          <w:sz w:val="16"/>
          <w:szCs w:val="16"/>
        </w:rPr>
      </w:pPr>
      <w:r w:rsidRPr="004902DB">
        <w:rPr>
          <w:rFonts w:ascii="Arial" w:hAnsi="Arial" w:cs="Arial"/>
          <w:b/>
          <w:i/>
          <w:sz w:val="16"/>
          <w:szCs w:val="16"/>
        </w:rPr>
        <w:lastRenderedPageBreak/>
        <w:t>Informacja dla Wykonawcy</w:t>
      </w:r>
      <w:r w:rsidRPr="004902DB">
        <w:rPr>
          <w:rFonts w:ascii="Arial" w:hAnsi="Arial" w:cs="Arial"/>
          <w:i/>
          <w:sz w:val="16"/>
          <w:szCs w:val="16"/>
        </w:rPr>
        <w:t>: Załączniki do oferty składane zgodnie z zapisami SWZ to:</w:t>
      </w:r>
    </w:p>
    <w:p w14:paraId="67EE90A2" w14:textId="77777777" w:rsidR="006D2709" w:rsidRPr="004E318E" w:rsidRDefault="006D2709" w:rsidP="006D2709">
      <w:pPr>
        <w:rPr>
          <w:rFonts w:ascii="Arial" w:hAnsi="Arial" w:cs="Arial"/>
          <w:i/>
          <w:sz w:val="16"/>
          <w:szCs w:val="16"/>
        </w:rPr>
      </w:pPr>
      <w:r w:rsidRPr="004E318E">
        <w:rPr>
          <w:rFonts w:ascii="Arial" w:hAnsi="Arial" w:cs="Arial"/>
          <w:i/>
          <w:sz w:val="16"/>
          <w:szCs w:val="16"/>
          <w:u w:val="single"/>
        </w:rPr>
        <w:t>Załącznik nr 1 do oferty</w:t>
      </w:r>
      <w:r w:rsidRPr="004E318E">
        <w:rPr>
          <w:rFonts w:ascii="Arial" w:hAnsi="Arial" w:cs="Arial"/>
          <w:i/>
          <w:sz w:val="16"/>
          <w:szCs w:val="16"/>
        </w:rPr>
        <w:t xml:space="preserve"> – wzór oświadczenia Wykonawcy – dotyczący spełniania </w:t>
      </w:r>
      <w:r>
        <w:rPr>
          <w:rFonts w:ascii="Arial" w:hAnsi="Arial" w:cs="Arial"/>
          <w:i/>
          <w:sz w:val="16"/>
          <w:szCs w:val="16"/>
        </w:rPr>
        <w:t>warunków udziału w postępowania  (</w:t>
      </w:r>
      <w:r w:rsidRPr="004E318E">
        <w:rPr>
          <w:rFonts w:ascii="Arial" w:hAnsi="Arial" w:cs="Arial"/>
          <w:i/>
          <w:sz w:val="16"/>
          <w:szCs w:val="16"/>
        </w:rPr>
        <w:t>z ofertą)</w:t>
      </w:r>
      <w:r>
        <w:rPr>
          <w:rFonts w:ascii="Arial" w:hAnsi="Arial" w:cs="Arial"/>
          <w:i/>
          <w:sz w:val="16"/>
          <w:szCs w:val="16"/>
        </w:rPr>
        <w:t>,</w:t>
      </w:r>
    </w:p>
    <w:p w14:paraId="462F7D0E" w14:textId="77777777" w:rsidR="006D2709" w:rsidRPr="004E318E" w:rsidRDefault="006D2709" w:rsidP="006D2709">
      <w:pPr>
        <w:rPr>
          <w:rFonts w:ascii="Arial" w:hAnsi="Arial" w:cs="Arial"/>
          <w:i/>
          <w:sz w:val="16"/>
          <w:szCs w:val="16"/>
        </w:rPr>
      </w:pPr>
      <w:r w:rsidRPr="004E318E">
        <w:rPr>
          <w:rFonts w:ascii="Arial" w:hAnsi="Arial" w:cs="Arial"/>
          <w:i/>
          <w:sz w:val="16"/>
          <w:szCs w:val="16"/>
          <w:u w:val="single"/>
        </w:rPr>
        <w:t>Załącznik nr 2 do oferty</w:t>
      </w:r>
      <w:r w:rsidRPr="004E318E">
        <w:rPr>
          <w:rFonts w:ascii="Arial" w:hAnsi="Arial" w:cs="Arial"/>
          <w:i/>
          <w:sz w:val="16"/>
          <w:szCs w:val="16"/>
        </w:rPr>
        <w:t xml:space="preserve"> – wzór oświadczenia Wykonawcy – dotyczący przesłanek </w:t>
      </w:r>
      <w:r>
        <w:rPr>
          <w:rFonts w:ascii="Arial" w:hAnsi="Arial" w:cs="Arial"/>
          <w:i/>
          <w:sz w:val="16"/>
          <w:szCs w:val="16"/>
        </w:rPr>
        <w:t>wykluczenia z postępowania (</w:t>
      </w:r>
      <w:r w:rsidRPr="004E318E">
        <w:rPr>
          <w:rFonts w:ascii="Arial" w:hAnsi="Arial" w:cs="Arial"/>
          <w:i/>
          <w:sz w:val="16"/>
          <w:szCs w:val="16"/>
        </w:rPr>
        <w:t>z ofertą)</w:t>
      </w:r>
      <w:r>
        <w:rPr>
          <w:rFonts w:ascii="Arial" w:hAnsi="Arial" w:cs="Arial"/>
          <w:i/>
          <w:sz w:val="16"/>
          <w:szCs w:val="16"/>
        </w:rPr>
        <w:t>,</w:t>
      </w:r>
    </w:p>
    <w:p w14:paraId="26DD52A3" w14:textId="77777777" w:rsidR="006D2709" w:rsidRPr="004E318E" w:rsidRDefault="006D2709" w:rsidP="006D2709">
      <w:pPr>
        <w:rPr>
          <w:rFonts w:ascii="Arial" w:hAnsi="Arial" w:cs="Arial"/>
          <w:i/>
          <w:sz w:val="16"/>
          <w:szCs w:val="16"/>
        </w:rPr>
      </w:pPr>
      <w:r w:rsidRPr="004E318E">
        <w:rPr>
          <w:rFonts w:ascii="Arial" w:hAnsi="Arial" w:cs="Arial"/>
          <w:i/>
          <w:sz w:val="16"/>
          <w:szCs w:val="16"/>
          <w:u w:val="single"/>
        </w:rPr>
        <w:t>Załącznik nr 3 do oferty</w:t>
      </w:r>
      <w:r>
        <w:rPr>
          <w:rFonts w:ascii="Arial" w:hAnsi="Arial" w:cs="Arial"/>
          <w:i/>
          <w:sz w:val="16"/>
          <w:szCs w:val="16"/>
        </w:rPr>
        <w:t xml:space="preserve"> – </w:t>
      </w:r>
      <w:r w:rsidRPr="004E318E">
        <w:rPr>
          <w:rFonts w:ascii="Arial" w:hAnsi="Arial" w:cs="Arial"/>
          <w:i/>
          <w:sz w:val="16"/>
          <w:szCs w:val="16"/>
        </w:rPr>
        <w:t xml:space="preserve">wzór oświadczenia dotyczący przynależności lub braku przynależności </w:t>
      </w:r>
      <w:r>
        <w:rPr>
          <w:rFonts w:ascii="Arial" w:hAnsi="Arial" w:cs="Arial"/>
          <w:i/>
          <w:sz w:val="16"/>
          <w:szCs w:val="16"/>
        </w:rPr>
        <w:t>do tej samej grupy kapitałowej (</w:t>
      </w:r>
      <w:r w:rsidRPr="004E318E">
        <w:rPr>
          <w:rFonts w:ascii="Arial" w:hAnsi="Arial" w:cs="Arial"/>
          <w:i/>
          <w:sz w:val="16"/>
          <w:szCs w:val="16"/>
        </w:rPr>
        <w:t>na wezwanie)</w:t>
      </w:r>
      <w:r>
        <w:rPr>
          <w:rFonts w:ascii="Arial" w:hAnsi="Arial" w:cs="Arial"/>
          <w:i/>
          <w:sz w:val="16"/>
          <w:szCs w:val="16"/>
        </w:rPr>
        <w:t>,</w:t>
      </w:r>
      <w:r w:rsidRPr="004E318E">
        <w:rPr>
          <w:rFonts w:ascii="Arial" w:hAnsi="Arial" w:cs="Arial"/>
          <w:i/>
          <w:sz w:val="16"/>
          <w:szCs w:val="16"/>
        </w:rPr>
        <w:t xml:space="preserve">  </w:t>
      </w:r>
    </w:p>
    <w:p w14:paraId="13B7F4CF" w14:textId="77777777" w:rsidR="006D2709" w:rsidRPr="004E318E" w:rsidRDefault="006D2709" w:rsidP="006D2709">
      <w:pPr>
        <w:rPr>
          <w:rFonts w:ascii="Arial" w:hAnsi="Arial" w:cs="Arial"/>
          <w:i/>
          <w:sz w:val="16"/>
          <w:szCs w:val="16"/>
        </w:rPr>
      </w:pPr>
      <w:r w:rsidRPr="004E318E">
        <w:rPr>
          <w:rFonts w:ascii="Arial" w:hAnsi="Arial" w:cs="Arial"/>
          <w:i/>
          <w:sz w:val="16"/>
          <w:szCs w:val="16"/>
          <w:u w:val="single"/>
        </w:rPr>
        <w:t xml:space="preserve">Załącznik nr 4 do oferty – </w:t>
      </w:r>
      <w:r>
        <w:rPr>
          <w:rFonts w:ascii="Arial" w:hAnsi="Arial" w:cs="Arial"/>
          <w:i/>
          <w:sz w:val="16"/>
          <w:szCs w:val="16"/>
        </w:rPr>
        <w:t>wzór wykazu osób i pracowników (</w:t>
      </w:r>
      <w:r w:rsidRPr="004E318E">
        <w:rPr>
          <w:rFonts w:ascii="Arial" w:hAnsi="Arial" w:cs="Arial"/>
          <w:i/>
          <w:sz w:val="16"/>
          <w:szCs w:val="16"/>
        </w:rPr>
        <w:t>na wezwanie)</w:t>
      </w:r>
      <w:r>
        <w:rPr>
          <w:rFonts w:ascii="Arial" w:hAnsi="Arial" w:cs="Arial"/>
          <w:i/>
          <w:sz w:val="16"/>
          <w:szCs w:val="16"/>
        </w:rPr>
        <w:t>,</w:t>
      </w:r>
      <w:r w:rsidRPr="004E318E">
        <w:rPr>
          <w:rFonts w:ascii="Arial" w:hAnsi="Arial" w:cs="Arial"/>
          <w:i/>
          <w:sz w:val="16"/>
          <w:szCs w:val="16"/>
        </w:rPr>
        <w:t xml:space="preserve"> </w:t>
      </w:r>
    </w:p>
    <w:p w14:paraId="13376884" w14:textId="77777777" w:rsidR="006D2709" w:rsidRPr="004E318E" w:rsidRDefault="006D2709" w:rsidP="006D2709">
      <w:pPr>
        <w:rPr>
          <w:rFonts w:ascii="Arial" w:hAnsi="Arial" w:cs="Arial"/>
          <w:i/>
          <w:sz w:val="16"/>
          <w:szCs w:val="16"/>
        </w:rPr>
      </w:pPr>
      <w:r w:rsidRPr="004E318E">
        <w:rPr>
          <w:rFonts w:ascii="Arial" w:hAnsi="Arial" w:cs="Arial"/>
          <w:i/>
          <w:sz w:val="16"/>
          <w:szCs w:val="16"/>
          <w:u w:val="single"/>
        </w:rPr>
        <w:t>Załącznik nr 5 do oferty</w:t>
      </w:r>
      <w:r w:rsidRPr="004E318E">
        <w:rPr>
          <w:rFonts w:ascii="Arial" w:hAnsi="Arial" w:cs="Arial"/>
          <w:i/>
          <w:sz w:val="16"/>
          <w:szCs w:val="16"/>
        </w:rPr>
        <w:t xml:space="preserve"> – </w:t>
      </w:r>
      <w:r>
        <w:rPr>
          <w:rFonts w:ascii="Arial" w:hAnsi="Arial" w:cs="Arial"/>
          <w:i/>
          <w:sz w:val="16"/>
          <w:szCs w:val="16"/>
        </w:rPr>
        <w:t xml:space="preserve">wzór wykazu </w:t>
      </w:r>
      <w:r w:rsidRPr="00735577">
        <w:rPr>
          <w:rFonts w:ascii="Arial" w:hAnsi="Arial" w:cs="Arial"/>
          <w:i/>
          <w:sz w:val="16"/>
          <w:szCs w:val="16"/>
        </w:rPr>
        <w:t>narzędzi i urządzeń do realizacji zamówienia</w:t>
      </w:r>
      <w:r>
        <w:rPr>
          <w:rFonts w:ascii="Arial" w:hAnsi="Arial" w:cs="Arial"/>
          <w:i/>
          <w:sz w:val="16"/>
          <w:szCs w:val="16"/>
        </w:rPr>
        <w:t xml:space="preserve"> (</w:t>
      </w:r>
      <w:r w:rsidRPr="004E318E">
        <w:rPr>
          <w:rFonts w:ascii="Arial" w:hAnsi="Arial" w:cs="Arial"/>
          <w:i/>
          <w:sz w:val="16"/>
          <w:szCs w:val="16"/>
        </w:rPr>
        <w:t>na wezwanie)</w:t>
      </w:r>
      <w:r>
        <w:rPr>
          <w:rFonts w:ascii="Arial" w:hAnsi="Arial" w:cs="Arial"/>
          <w:i/>
          <w:sz w:val="16"/>
          <w:szCs w:val="16"/>
        </w:rPr>
        <w:t>,</w:t>
      </w:r>
      <w:r w:rsidRPr="004E318E">
        <w:rPr>
          <w:rFonts w:ascii="Arial" w:hAnsi="Arial" w:cs="Arial"/>
          <w:i/>
          <w:sz w:val="16"/>
          <w:szCs w:val="16"/>
        </w:rPr>
        <w:t xml:space="preserve"> </w:t>
      </w:r>
    </w:p>
    <w:p w14:paraId="4FB15616" w14:textId="77777777" w:rsidR="006D2709" w:rsidRPr="004E318E" w:rsidRDefault="006D2709" w:rsidP="006D2709">
      <w:pPr>
        <w:rPr>
          <w:rFonts w:ascii="Arial" w:hAnsi="Arial" w:cs="Arial"/>
          <w:i/>
          <w:sz w:val="16"/>
          <w:szCs w:val="16"/>
        </w:rPr>
      </w:pPr>
      <w:r w:rsidRPr="004E318E">
        <w:rPr>
          <w:rFonts w:ascii="Arial" w:hAnsi="Arial" w:cs="Arial"/>
          <w:i/>
          <w:sz w:val="16"/>
          <w:szCs w:val="16"/>
          <w:u w:val="single"/>
        </w:rPr>
        <w:t>Załącznik nr 6 do oferty –</w:t>
      </w:r>
      <w:r w:rsidRPr="004E318E">
        <w:rPr>
          <w:rFonts w:ascii="Arial" w:hAnsi="Arial" w:cs="Arial"/>
          <w:i/>
          <w:sz w:val="16"/>
          <w:szCs w:val="16"/>
        </w:rPr>
        <w:t xml:space="preserve"> </w:t>
      </w:r>
      <w:r w:rsidRPr="00735577">
        <w:rPr>
          <w:rFonts w:ascii="Arial" w:hAnsi="Arial" w:cs="Arial"/>
          <w:i/>
          <w:sz w:val="16"/>
          <w:szCs w:val="16"/>
        </w:rPr>
        <w:t>zrealizowanych dostaw i usług</w:t>
      </w:r>
      <w:r>
        <w:rPr>
          <w:rFonts w:ascii="Arial" w:hAnsi="Arial" w:cs="Arial"/>
          <w:i/>
          <w:sz w:val="16"/>
          <w:szCs w:val="16"/>
        </w:rPr>
        <w:t xml:space="preserve"> (</w:t>
      </w:r>
      <w:r w:rsidRPr="004E318E">
        <w:rPr>
          <w:rFonts w:ascii="Arial" w:hAnsi="Arial" w:cs="Arial"/>
          <w:i/>
          <w:sz w:val="16"/>
          <w:szCs w:val="16"/>
        </w:rPr>
        <w:t>na wezwanie)</w:t>
      </w:r>
      <w:r>
        <w:rPr>
          <w:rFonts w:ascii="Arial" w:hAnsi="Arial" w:cs="Arial"/>
          <w:i/>
          <w:sz w:val="16"/>
          <w:szCs w:val="16"/>
        </w:rPr>
        <w:t>,</w:t>
      </w:r>
      <w:r w:rsidRPr="004E318E">
        <w:rPr>
          <w:rFonts w:ascii="Arial" w:hAnsi="Arial" w:cs="Arial"/>
          <w:i/>
          <w:sz w:val="16"/>
          <w:szCs w:val="16"/>
        </w:rPr>
        <w:t xml:space="preserve"> </w:t>
      </w:r>
    </w:p>
    <w:p w14:paraId="6140646E" w14:textId="77777777" w:rsidR="006D2709" w:rsidRDefault="006D2709" w:rsidP="006D2709">
      <w:pPr>
        <w:rPr>
          <w:rFonts w:ascii="Arial" w:hAnsi="Arial" w:cs="Arial"/>
          <w:i/>
          <w:sz w:val="16"/>
          <w:szCs w:val="16"/>
        </w:rPr>
      </w:pPr>
      <w:r w:rsidRPr="004E318E">
        <w:rPr>
          <w:rFonts w:ascii="Arial" w:hAnsi="Arial" w:cs="Arial"/>
          <w:i/>
          <w:sz w:val="16"/>
          <w:szCs w:val="16"/>
          <w:u w:val="single"/>
        </w:rPr>
        <w:t>Załącznik nr 7 do oferty</w:t>
      </w:r>
      <w:r w:rsidRPr="004E318E">
        <w:rPr>
          <w:rFonts w:ascii="Arial" w:hAnsi="Arial" w:cs="Arial"/>
          <w:i/>
          <w:sz w:val="16"/>
          <w:szCs w:val="16"/>
        </w:rPr>
        <w:t>- wzór zobowiązania innego podmiotu do udostępnienia niezbędnych zasobów Wykonawcy</w:t>
      </w:r>
      <w:r>
        <w:rPr>
          <w:rFonts w:ascii="Arial" w:hAnsi="Arial" w:cs="Arial"/>
          <w:i/>
          <w:sz w:val="16"/>
          <w:szCs w:val="16"/>
        </w:rPr>
        <w:t xml:space="preserve"> (jeśli dotyczy).</w:t>
      </w:r>
    </w:p>
    <w:p w14:paraId="240C479D" w14:textId="77777777" w:rsidR="008C252C" w:rsidRPr="008C252C" w:rsidRDefault="008C252C" w:rsidP="008C252C">
      <w:pPr>
        <w:spacing w:line="360" w:lineRule="auto"/>
        <w:rPr>
          <w:rFonts w:ascii="Arial" w:eastAsia="Arial" w:hAnsi="Arial" w:cs="Arial"/>
          <w:bCs/>
          <w:i/>
          <w:iCs/>
          <w:sz w:val="16"/>
          <w:szCs w:val="16"/>
        </w:rPr>
      </w:pPr>
      <w:bookmarkStart w:id="0" w:name="_Hlk135657613"/>
      <w:r w:rsidRPr="008C252C">
        <w:rPr>
          <w:rFonts w:ascii="Arial" w:eastAsia="Arial" w:hAnsi="Arial" w:cs="Arial"/>
          <w:i/>
          <w:iCs/>
          <w:sz w:val="16"/>
          <w:szCs w:val="16"/>
          <w:u w:val="single"/>
        </w:rPr>
        <w:t xml:space="preserve">Załącznik nr 8 do oferty </w:t>
      </w:r>
      <w:r w:rsidRPr="008C252C">
        <w:rPr>
          <w:rFonts w:ascii="Arial" w:eastAsia="Arial" w:hAnsi="Arial" w:cs="Arial"/>
          <w:i/>
          <w:iCs/>
          <w:sz w:val="16"/>
          <w:szCs w:val="16"/>
        </w:rPr>
        <w:t xml:space="preserve">- wzór oświadczenia dotyczącego przesłanek wykluczenia z art.5K Rozporządzenia 833/2014 oraz art. 7 ust.1ustawy </w:t>
      </w:r>
      <w:r w:rsidRPr="008C252C">
        <w:rPr>
          <w:rFonts w:ascii="Arial" w:eastAsia="Arial" w:hAnsi="Arial" w:cs="Arial"/>
          <w:bCs/>
          <w:i/>
          <w:iCs/>
          <w:sz w:val="16"/>
          <w:szCs w:val="16"/>
        </w:rPr>
        <w:t>o szczególnych rozwiązaniach w zakresie przeciwdziałania wspieraniu agresji na Ukrainę oraz służących ochronie bezpieczeństwa narodowego</w:t>
      </w:r>
    </w:p>
    <w:bookmarkEnd w:id="0"/>
    <w:p w14:paraId="3D23DE19" w14:textId="77777777" w:rsidR="008C252C" w:rsidRPr="00F96B57" w:rsidRDefault="008C252C" w:rsidP="006D2709">
      <w:pPr>
        <w:rPr>
          <w:rFonts w:ascii="Arial" w:hAnsi="Arial" w:cs="Arial"/>
          <w:i/>
          <w:sz w:val="16"/>
          <w:szCs w:val="16"/>
        </w:rPr>
      </w:pPr>
    </w:p>
    <w:p w14:paraId="7E59B303" w14:textId="77777777" w:rsidR="00627C35" w:rsidRPr="005B34AE" w:rsidRDefault="00627C35" w:rsidP="00111130">
      <w:pPr>
        <w:spacing w:line="360" w:lineRule="auto"/>
        <w:rPr>
          <w:rFonts w:ascii="Arial Nova" w:hAnsi="Arial Nova"/>
        </w:rPr>
      </w:pPr>
    </w:p>
    <w:sectPr w:rsidR="00627C35" w:rsidRPr="005B34AE" w:rsidSect="00593BC2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B9D2C" w14:textId="77777777" w:rsidR="0091745C" w:rsidRDefault="0091745C">
      <w:pPr>
        <w:spacing w:after="0" w:line="240" w:lineRule="auto"/>
      </w:pPr>
      <w:r>
        <w:separator/>
      </w:r>
    </w:p>
  </w:endnote>
  <w:endnote w:type="continuationSeparator" w:id="0">
    <w:p w14:paraId="079EBF39" w14:textId="77777777" w:rsidR="0091745C" w:rsidRDefault="00917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FrankfurtGothic">
    <w:altName w:val="Times New Roman"/>
    <w:charset w:val="EE"/>
    <w:family w:val="auto"/>
    <w:pitch w:val="variable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3" w:usb1="00000000" w:usb2="00000000" w:usb3="00000000" w:csb0="00000001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4126532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14:paraId="2794358B" w14:textId="77777777" w:rsidR="001117FC" w:rsidRDefault="001117FC">
            <w:pPr>
              <w:pStyle w:val="Stopka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FF1448">
              <w:rPr>
                <w:b/>
                <w:noProof/>
              </w:rPr>
              <w:t>10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FF1448">
              <w:rPr>
                <w:b/>
                <w:noProof/>
              </w:rPr>
              <w:t>10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7BD6CEE3" w14:textId="77777777" w:rsidR="001117FC" w:rsidRDefault="001117F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F28CE" w14:textId="77777777" w:rsidR="0091745C" w:rsidRDefault="0091745C">
      <w:pPr>
        <w:spacing w:after="0" w:line="240" w:lineRule="auto"/>
      </w:pPr>
      <w:r>
        <w:separator/>
      </w:r>
    </w:p>
  </w:footnote>
  <w:footnote w:type="continuationSeparator" w:id="0">
    <w:p w14:paraId="13B0AD99" w14:textId="77777777" w:rsidR="0091745C" w:rsidRDefault="00917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6BE6D" w14:textId="77777777" w:rsidR="001117FC" w:rsidRDefault="001117FC" w:rsidP="008E0D0D">
    <w:pPr>
      <w:pStyle w:val="Nagwek"/>
      <w:spacing w:after="100" w:afterAutospacing="1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1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78"/>
      <w:gridCol w:w="3479"/>
      <w:gridCol w:w="1353"/>
      <w:gridCol w:w="2002"/>
    </w:tblGrid>
    <w:tr w:rsidR="00593BC2" w:rsidRPr="00000EEE" w14:paraId="61281C68" w14:textId="77777777" w:rsidTr="00287290">
      <w:trPr>
        <w:cantSplit/>
        <w:trHeight w:val="351"/>
      </w:trPr>
      <w:tc>
        <w:tcPr>
          <w:tcW w:w="831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6AD93D0" w14:textId="77777777" w:rsidR="00593BC2" w:rsidRDefault="00593BC2" w:rsidP="00593BC2">
          <w:pPr>
            <w:pStyle w:val="Nagwek"/>
            <w:spacing w:before="100" w:beforeAutospacing="1"/>
            <w:rPr>
              <w:rFonts w:ascii="Lato" w:hAnsi="Lato"/>
              <w:noProof/>
              <w:sz w:val="16"/>
              <w:szCs w:val="16"/>
              <w:lang w:eastAsia="pl-PL"/>
            </w:rPr>
          </w:pPr>
          <w:r w:rsidRPr="00000EEE">
            <w:rPr>
              <w:rFonts w:ascii="Lato" w:hAnsi="Lato"/>
              <w:noProof/>
              <w:sz w:val="16"/>
              <w:szCs w:val="16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7F4B7386" wp14:editId="0C9BD644">
                <wp:simplePos x="0" y="0"/>
                <wp:positionH relativeFrom="column">
                  <wp:posOffset>0</wp:posOffset>
                </wp:positionH>
                <wp:positionV relativeFrom="paragraph">
                  <wp:posOffset>128905</wp:posOffset>
                </wp:positionV>
                <wp:extent cx="1509395" cy="485775"/>
                <wp:effectExtent l="0" t="0" r="0" b="9525"/>
                <wp:wrapTopAndBottom/>
                <wp:docPr id="35198247" name="Obraz 351982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eszczadzki poziome podstawowe rgb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9395" cy="485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Pr="00000EEE">
            <w:rPr>
              <w:rFonts w:ascii="Lato" w:hAnsi="Lato"/>
              <w:noProof/>
              <w:sz w:val="16"/>
              <w:szCs w:val="16"/>
              <w:lang w:eastAsia="pl-PL"/>
            </w:rPr>
            <w:t xml:space="preserve"> </w:t>
          </w:r>
        </w:p>
        <w:p w14:paraId="2C0C7BFD" w14:textId="77777777" w:rsidR="00593BC2" w:rsidRPr="009E288F" w:rsidRDefault="00593BC2" w:rsidP="00593BC2">
          <w:r w:rsidRPr="00000EEE">
            <w:rPr>
              <w:rFonts w:ascii="Lato" w:hAnsi="Lato"/>
              <w:b/>
              <w:bCs/>
              <w:caps/>
              <w:color w:val="508246"/>
              <w:sz w:val="16"/>
              <w:szCs w:val="16"/>
            </w:rPr>
            <w:t>Tam, gdzie połoniny</w:t>
          </w:r>
        </w:p>
      </w:tc>
      <w:tc>
        <w:tcPr>
          <w:tcW w:w="2002" w:type="dxa"/>
          <w:tcBorders>
            <w:top w:val="nil"/>
            <w:left w:val="nil"/>
            <w:bottom w:val="nil"/>
            <w:right w:val="nil"/>
          </w:tcBorders>
        </w:tcPr>
        <w:p w14:paraId="75FD6230" w14:textId="77777777" w:rsidR="00593BC2" w:rsidRPr="00000EEE" w:rsidRDefault="00593BC2" w:rsidP="00593BC2">
          <w:pPr>
            <w:pStyle w:val="Nagwek1"/>
            <w:tabs>
              <w:tab w:val="left" w:pos="3975"/>
              <w:tab w:val="right" w:pos="5595"/>
            </w:tabs>
            <w:spacing w:before="100" w:beforeAutospacing="1"/>
            <w:rPr>
              <w:rFonts w:ascii="Lato" w:hAnsi="Lato"/>
              <w:b w:val="0"/>
              <w:sz w:val="16"/>
              <w:szCs w:val="16"/>
            </w:rPr>
          </w:pPr>
        </w:p>
        <w:p w14:paraId="14ACBE01" w14:textId="77777777" w:rsidR="00593BC2" w:rsidRPr="00000EEE" w:rsidRDefault="00593BC2" w:rsidP="00593BC2">
          <w:pPr>
            <w:pStyle w:val="Nagwek1"/>
            <w:tabs>
              <w:tab w:val="left" w:pos="3975"/>
              <w:tab w:val="right" w:pos="5595"/>
            </w:tabs>
            <w:spacing w:before="100" w:beforeAutospacing="1"/>
            <w:rPr>
              <w:rFonts w:ascii="Lato" w:hAnsi="Lato"/>
              <w:b w:val="0"/>
              <w:sz w:val="16"/>
              <w:szCs w:val="16"/>
            </w:rPr>
          </w:pPr>
        </w:p>
        <w:p w14:paraId="4201FBDD" w14:textId="61C81F47" w:rsidR="00593BC2" w:rsidRPr="00000EEE" w:rsidRDefault="00593BC2" w:rsidP="00593BC2">
          <w:pPr>
            <w:pStyle w:val="Nagwek1"/>
            <w:tabs>
              <w:tab w:val="left" w:pos="3975"/>
              <w:tab w:val="right" w:pos="5595"/>
            </w:tabs>
            <w:spacing w:before="100" w:beforeAutospacing="1" w:after="120"/>
            <w:rPr>
              <w:rFonts w:ascii="Lato" w:hAnsi="Lato"/>
              <w:b w:val="0"/>
              <w:sz w:val="16"/>
              <w:szCs w:val="16"/>
            </w:rPr>
          </w:pPr>
          <w:proofErr w:type="spellStart"/>
          <w:r w:rsidRPr="00000EEE">
            <w:rPr>
              <w:rFonts w:ascii="Lato" w:hAnsi="Lato"/>
              <w:sz w:val="16"/>
              <w:szCs w:val="16"/>
            </w:rPr>
            <w:t>zn</w:t>
          </w:r>
          <w:proofErr w:type="spellEnd"/>
          <w:r w:rsidRPr="00000EEE">
            <w:rPr>
              <w:rFonts w:ascii="Lato" w:hAnsi="Lato"/>
              <w:sz w:val="16"/>
              <w:szCs w:val="16"/>
            </w:rPr>
            <w:t xml:space="preserve">. </w:t>
          </w:r>
          <w:proofErr w:type="spellStart"/>
          <w:r w:rsidRPr="00000EEE">
            <w:rPr>
              <w:rFonts w:ascii="Lato" w:hAnsi="Lato"/>
              <w:sz w:val="16"/>
              <w:szCs w:val="16"/>
            </w:rPr>
            <w:t>spr</w:t>
          </w:r>
          <w:proofErr w:type="spellEnd"/>
          <w:r w:rsidRPr="00000EEE">
            <w:rPr>
              <w:rFonts w:ascii="Lato" w:hAnsi="Lato"/>
              <w:sz w:val="16"/>
              <w:szCs w:val="16"/>
            </w:rPr>
            <w:t xml:space="preserve">. </w:t>
          </w:r>
          <w:r>
            <w:rPr>
              <w:rFonts w:ascii="Lato" w:hAnsi="Lato"/>
              <w:sz w:val="16"/>
              <w:szCs w:val="16"/>
            </w:rPr>
            <w:t>ZP.261.</w:t>
          </w:r>
          <w:r w:rsidR="00A048C2">
            <w:rPr>
              <w:rFonts w:ascii="Lato" w:hAnsi="Lato"/>
              <w:sz w:val="16"/>
              <w:szCs w:val="16"/>
            </w:rPr>
            <w:t>9</w:t>
          </w:r>
          <w:r>
            <w:rPr>
              <w:rFonts w:ascii="Lato" w:hAnsi="Lato"/>
              <w:sz w:val="16"/>
              <w:szCs w:val="16"/>
            </w:rPr>
            <w:t>.202</w:t>
          </w:r>
          <w:r w:rsidR="00A048C2">
            <w:rPr>
              <w:rFonts w:ascii="Lato" w:hAnsi="Lato"/>
              <w:sz w:val="16"/>
              <w:szCs w:val="16"/>
            </w:rPr>
            <w:t>6</w:t>
          </w:r>
        </w:p>
      </w:tc>
    </w:tr>
    <w:tr w:rsidR="00593BC2" w:rsidRPr="00000EEE" w14:paraId="5A01D221" w14:textId="77777777" w:rsidTr="00287290">
      <w:trPr>
        <w:cantSplit/>
        <w:trHeight w:val="17"/>
      </w:trPr>
      <w:tc>
        <w:tcPr>
          <w:tcW w:w="3478" w:type="dxa"/>
          <w:tcBorders>
            <w:top w:val="nil"/>
            <w:bottom w:val="nil"/>
          </w:tcBorders>
          <w:shd w:val="clear" w:color="auto" w:fill="508246"/>
          <w:vAlign w:val="center"/>
        </w:tcPr>
        <w:p w14:paraId="5AD6BACA" w14:textId="77777777" w:rsidR="00593BC2" w:rsidRPr="00000EEE" w:rsidRDefault="00593BC2" w:rsidP="00593BC2">
          <w:pPr>
            <w:pStyle w:val="Nagwek"/>
            <w:spacing w:before="100" w:beforeAutospacing="1"/>
            <w:rPr>
              <w:rFonts w:ascii="Lato" w:hAnsi="Lato"/>
              <w:sz w:val="16"/>
              <w:szCs w:val="16"/>
            </w:rPr>
          </w:pPr>
        </w:p>
      </w:tc>
      <w:tc>
        <w:tcPr>
          <w:tcW w:w="3479" w:type="dxa"/>
          <w:tcBorders>
            <w:top w:val="nil"/>
            <w:bottom w:val="nil"/>
          </w:tcBorders>
          <w:shd w:val="clear" w:color="auto" w:fill="443425"/>
          <w:vAlign w:val="center"/>
        </w:tcPr>
        <w:p w14:paraId="7AC8BEA1" w14:textId="77777777" w:rsidR="00593BC2" w:rsidRPr="00000EEE" w:rsidRDefault="00593BC2" w:rsidP="00593BC2">
          <w:pPr>
            <w:pStyle w:val="Nagwek"/>
            <w:spacing w:before="100" w:beforeAutospacing="1"/>
            <w:rPr>
              <w:rFonts w:ascii="Lato" w:hAnsi="Lato"/>
              <w:sz w:val="16"/>
              <w:szCs w:val="16"/>
            </w:rPr>
          </w:pPr>
        </w:p>
      </w:tc>
      <w:tc>
        <w:tcPr>
          <w:tcW w:w="3353" w:type="dxa"/>
          <w:gridSpan w:val="2"/>
          <w:tcBorders>
            <w:top w:val="nil"/>
            <w:bottom w:val="nil"/>
          </w:tcBorders>
          <w:shd w:val="clear" w:color="auto" w:fill="D6B269"/>
          <w:vAlign w:val="center"/>
        </w:tcPr>
        <w:p w14:paraId="0246323C" w14:textId="77777777" w:rsidR="00593BC2" w:rsidRPr="00000EEE" w:rsidRDefault="00593BC2" w:rsidP="00593BC2">
          <w:pPr>
            <w:pStyle w:val="Nagwek"/>
            <w:spacing w:before="100" w:beforeAutospacing="1"/>
            <w:rPr>
              <w:rFonts w:ascii="Lato" w:hAnsi="Lato"/>
              <w:sz w:val="16"/>
              <w:szCs w:val="16"/>
            </w:rPr>
          </w:pPr>
        </w:p>
      </w:tc>
    </w:tr>
    <w:tr w:rsidR="00593BC2" w:rsidRPr="00000EEE" w14:paraId="49D8052D" w14:textId="77777777" w:rsidTr="00287290">
      <w:trPr>
        <w:cantSplit/>
        <w:trHeight w:val="302"/>
      </w:trPr>
      <w:tc>
        <w:tcPr>
          <w:tcW w:w="10312" w:type="dxa"/>
          <w:gridSpan w:val="4"/>
          <w:tcBorders>
            <w:top w:val="nil"/>
            <w:left w:val="nil"/>
            <w:bottom w:val="nil"/>
            <w:right w:val="nil"/>
          </w:tcBorders>
          <w:vAlign w:val="bottom"/>
        </w:tcPr>
        <w:p w14:paraId="12E72DE2" w14:textId="77777777" w:rsidR="00593BC2" w:rsidRPr="00000EEE" w:rsidRDefault="00593BC2" w:rsidP="00593BC2">
          <w:pPr>
            <w:pStyle w:val="Nagwek3"/>
            <w:spacing w:before="100" w:beforeAutospacing="1"/>
            <w:rPr>
              <w:rFonts w:ascii="Lato" w:hAnsi="Lato"/>
              <w:sz w:val="16"/>
              <w:szCs w:val="16"/>
            </w:rPr>
          </w:pPr>
          <w:r w:rsidRPr="00000EEE">
            <w:rPr>
              <w:rFonts w:ascii="Lato" w:hAnsi="Lato"/>
              <w:sz w:val="16"/>
              <w:szCs w:val="16"/>
            </w:rPr>
            <w:t>Ustrzyki Górne 19, 38-713 Lutowiska | tel./fax: 13 461 0610, 13 461 0650 | bdpn.gov.pl | e-mail: dyrekcja@bdpn.pl</w:t>
          </w:r>
        </w:p>
      </w:tc>
    </w:tr>
  </w:tbl>
  <w:p w14:paraId="1A30B646" w14:textId="77777777" w:rsidR="00593BC2" w:rsidRDefault="00593B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Arial" w:hAnsi="Times New Roman" w:cs="Times New Roman" w:hint="default"/>
        <w:sz w:val="20"/>
        <w:szCs w:val="20"/>
        <w:lang w:val="de-DE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6"/>
    <w:lvl w:ilvl="0">
      <w:start w:val="1"/>
      <w:numFmt w:val="decimal"/>
      <w:pStyle w:val="podpunkty"/>
      <w:lvlText w:val="§ 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-142"/>
        </w:tabs>
        <w:ind w:left="142" w:hanging="425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2"/>
        </w:tabs>
        <w:ind w:left="142" w:hanging="284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93"/>
        </w:tabs>
        <w:ind w:left="159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53"/>
        </w:tabs>
        <w:ind w:left="1953" w:hanging="360"/>
      </w:pPr>
      <w:rPr>
        <w:rFonts w:hint="default"/>
        <w:sz w:val="22"/>
      </w:rPr>
    </w:lvl>
    <w:lvl w:ilvl="7">
      <w:start w:val="1"/>
      <w:numFmt w:val="lowerLetter"/>
      <w:lvlText w:val="%8.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73"/>
        </w:tabs>
        <w:ind w:left="2673" w:hanging="36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pacing w:val="-7"/>
        <w:sz w:val="20"/>
        <w:szCs w:val="20"/>
        <w:lang w:eastAsia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pacing w:val="-7"/>
        <w:sz w:val="20"/>
        <w:szCs w:val="20"/>
        <w:lang w:eastAsia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pacing w:val="-7"/>
        <w:sz w:val="20"/>
        <w:szCs w:val="20"/>
        <w:lang w:eastAsia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000007"/>
    <w:multiLevelType w:val="multi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Cs w:val="0"/>
        <w:sz w:val="20"/>
        <w:szCs w:val="20"/>
      </w:rPr>
    </w:lvl>
  </w:abstractNum>
  <w:abstractNum w:abstractNumId="10" w15:restartNumberingAfterBreak="0">
    <w:nsid w:val="043C2718"/>
    <w:multiLevelType w:val="hybridMultilevel"/>
    <w:tmpl w:val="91804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066F64"/>
    <w:multiLevelType w:val="hybridMultilevel"/>
    <w:tmpl w:val="1CA65C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064C1B"/>
    <w:multiLevelType w:val="hybridMultilevel"/>
    <w:tmpl w:val="3D681D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9434D60"/>
    <w:multiLevelType w:val="hybridMultilevel"/>
    <w:tmpl w:val="C5141AF4"/>
    <w:lvl w:ilvl="0" w:tplc="145A2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F1070C"/>
    <w:multiLevelType w:val="hybridMultilevel"/>
    <w:tmpl w:val="30104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5A2CB4"/>
    <w:multiLevelType w:val="hybridMultilevel"/>
    <w:tmpl w:val="1E04F05C"/>
    <w:lvl w:ilvl="0" w:tplc="0415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FD274B"/>
    <w:multiLevelType w:val="hybridMultilevel"/>
    <w:tmpl w:val="1F7067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0044D3F"/>
    <w:multiLevelType w:val="hybridMultilevel"/>
    <w:tmpl w:val="74DA615E"/>
    <w:lvl w:ilvl="0" w:tplc="0415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B029FD"/>
    <w:multiLevelType w:val="hybridMultilevel"/>
    <w:tmpl w:val="BD1EBB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3B2B2B79"/>
    <w:multiLevelType w:val="hybridMultilevel"/>
    <w:tmpl w:val="CF906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3C53716B"/>
    <w:multiLevelType w:val="hybridMultilevel"/>
    <w:tmpl w:val="0E424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6B5711"/>
    <w:multiLevelType w:val="hybridMultilevel"/>
    <w:tmpl w:val="C4E8819E"/>
    <w:lvl w:ilvl="0" w:tplc="6EA2D8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2D64004"/>
    <w:multiLevelType w:val="hybridMultilevel"/>
    <w:tmpl w:val="1C7AF6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2223FC"/>
    <w:multiLevelType w:val="hybridMultilevel"/>
    <w:tmpl w:val="F46ECAF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 w15:restartNumberingAfterBreak="0">
    <w:nsid w:val="59990638"/>
    <w:multiLevelType w:val="hybridMultilevel"/>
    <w:tmpl w:val="74DA7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A20014"/>
    <w:multiLevelType w:val="hybridMultilevel"/>
    <w:tmpl w:val="53D811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78779A"/>
    <w:multiLevelType w:val="hybridMultilevel"/>
    <w:tmpl w:val="2AB02E78"/>
    <w:lvl w:ilvl="0" w:tplc="0415000F">
      <w:start w:val="1"/>
      <w:numFmt w:val="decimal"/>
      <w:lvlText w:val="%1."/>
      <w:lvlJc w:val="left"/>
      <w:pPr>
        <w:ind w:left="0" w:hanging="360"/>
      </w:p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5FDA67C3"/>
    <w:multiLevelType w:val="hybridMultilevel"/>
    <w:tmpl w:val="BD1EBB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6D120AAB"/>
    <w:multiLevelType w:val="hybridMultilevel"/>
    <w:tmpl w:val="FD2E826E"/>
    <w:lvl w:ilvl="0" w:tplc="CDA00A5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2F0642"/>
    <w:multiLevelType w:val="hybridMultilevel"/>
    <w:tmpl w:val="A9B288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13290601">
    <w:abstractNumId w:val="0"/>
  </w:num>
  <w:num w:numId="2" w16cid:durableId="140771941">
    <w:abstractNumId w:val="1"/>
  </w:num>
  <w:num w:numId="3" w16cid:durableId="625742000">
    <w:abstractNumId w:val="2"/>
  </w:num>
  <w:num w:numId="4" w16cid:durableId="1252398108">
    <w:abstractNumId w:val="3"/>
  </w:num>
  <w:num w:numId="5" w16cid:durableId="677586891">
    <w:abstractNumId w:val="4"/>
  </w:num>
  <w:num w:numId="6" w16cid:durableId="186914354">
    <w:abstractNumId w:val="5"/>
  </w:num>
  <w:num w:numId="7" w16cid:durableId="41953774">
    <w:abstractNumId w:val="6"/>
  </w:num>
  <w:num w:numId="8" w16cid:durableId="175507389">
    <w:abstractNumId w:val="7"/>
  </w:num>
  <w:num w:numId="9" w16cid:durableId="328679937">
    <w:abstractNumId w:val="8"/>
  </w:num>
  <w:num w:numId="10" w16cid:durableId="521093694">
    <w:abstractNumId w:val="9"/>
  </w:num>
  <w:num w:numId="11" w16cid:durableId="900478122">
    <w:abstractNumId w:val="16"/>
  </w:num>
  <w:num w:numId="12" w16cid:durableId="1596748340">
    <w:abstractNumId w:val="14"/>
  </w:num>
  <w:num w:numId="13" w16cid:durableId="1438217434">
    <w:abstractNumId w:val="29"/>
  </w:num>
  <w:num w:numId="14" w16cid:durableId="288320578">
    <w:abstractNumId w:val="26"/>
  </w:num>
  <w:num w:numId="15" w16cid:durableId="689377107">
    <w:abstractNumId w:val="24"/>
  </w:num>
  <w:num w:numId="16" w16cid:durableId="60833810">
    <w:abstractNumId w:val="11"/>
  </w:num>
  <w:num w:numId="17" w16cid:durableId="1728720657">
    <w:abstractNumId w:val="25"/>
  </w:num>
  <w:num w:numId="18" w16cid:durableId="1315572690">
    <w:abstractNumId w:val="23"/>
  </w:num>
  <w:num w:numId="19" w16cid:durableId="1711108322">
    <w:abstractNumId w:val="12"/>
  </w:num>
  <w:num w:numId="20" w16cid:durableId="356927917">
    <w:abstractNumId w:val="20"/>
  </w:num>
  <w:num w:numId="21" w16cid:durableId="571742851">
    <w:abstractNumId w:val="22"/>
  </w:num>
  <w:num w:numId="22" w16cid:durableId="1525628225">
    <w:abstractNumId w:val="27"/>
  </w:num>
  <w:num w:numId="23" w16cid:durableId="1114716141">
    <w:abstractNumId w:val="18"/>
  </w:num>
  <w:num w:numId="24" w16cid:durableId="357967677">
    <w:abstractNumId w:val="15"/>
  </w:num>
  <w:num w:numId="25" w16cid:durableId="1216117483">
    <w:abstractNumId w:val="10"/>
  </w:num>
  <w:num w:numId="26" w16cid:durableId="276565096">
    <w:abstractNumId w:val="28"/>
  </w:num>
  <w:num w:numId="27" w16cid:durableId="1493178226">
    <w:abstractNumId w:val="21"/>
  </w:num>
  <w:num w:numId="28" w16cid:durableId="1773819216">
    <w:abstractNumId w:val="19"/>
  </w:num>
  <w:num w:numId="29" w16cid:durableId="1479805563">
    <w:abstractNumId w:val="17"/>
  </w:num>
  <w:num w:numId="30" w16cid:durableId="6193824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D02"/>
    <w:rsid w:val="00010164"/>
    <w:rsid w:val="00015664"/>
    <w:rsid w:val="00017A40"/>
    <w:rsid w:val="000244E8"/>
    <w:rsid w:val="000411B3"/>
    <w:rsid w:val="00061AA3"/>
    <w:rsid w:val="00067B37"/>
    <w:rsid w:val="00070E09"/>
    <w:rsid w:val="00072A8E"/>
    <w:rsid w:val="00087856"/>
    <w:rsid w:val="000951CD"/>
    <w:rsid w:val="000B0CB8"/>
    <w:rsid w:val="000B18CE"/>
    <w:rsid w:val="000D6224"/>
    <w:rsid w:val="000D78DA"/>
    <w:rsid w:val="000E4366"/>
    <w:rsid w:val="000F0CD2"/>
    <w:rsid w:val="0010066D"/>
    <w:rsid w:val="00106CB4"/>
    <w:rsid w:val="00111130"/>
    <w:rsid w:val="001117FC"/>
    <w:rsid w:val="00116916"/>
    <w:rsid w:val="00123D79"/>
    <w:rsid w:val="001313E0"/>
    <w:rsid w:val="00135D94"/>
    <w:rsid w:val="001403BF"/>
    <w:rsid w:val="00151620"/>
    <w:rsid w:val="0016463D"/>
    <w:rsid w:val="001741A5"/>
    <w:rsid w:val="00194249"/>
    <w:rsid w:val="001A3EC6"/>
    <w:rsid w:val="001B54F3"/>
    <w:rsid w:val="001C0815"/>
    <w:rsid w:val="001C348E"/>
    <w:rsid w:val="001C4EE5"/>
    <w:rsid w:val="001D07C4"/>
    <w:rsid w:val="001D4AA1"/>
    <w:rsid w:val="00200FD9"/>
    <w:rsid w:val="00251BA0"/>
    <w:rsid w:val="00256D18"/>
    <w:rsid w:val="00262A73"/>
    <w:rsid w:val="00271AF4"/>
    <w:rsid w:val="00287290"/>
    <w:rsid w:val="00287F62"/>
    <w:rsid w:val="002924DE"/>
    <w:rsid w:val="002C0DA8"/>
    <w:rsid w:val="002D234C"/>
    <w:rsid w:val="002E09B7"/>
    <w:rsid w:val="002F6434"/>
    <w:rsid w:val="0030039E"/>
    <w:rsid w:val="00300860"/>
    <w:rsid w:val="00301DC1"/>
    <w:rsid w:val="00312159"/>
    <w:rsid w:val="00313AFB"/>
    <w:rsid w:val="00362568"/>
    <w:rsid w:val="00392C0E"/>
    <w:rsid w:val="00395CD2"/>
    <w:rsid w:val="003C4C07"/>
    <w:rsid w:val="003D275F"/>
    <w:rsid w:val="003E01A5"/>
    <w:rsid w:val="00400A3D"/>
    <w:rsid w:val="004132FA"/>
    <w:rsid w:val="00414C82"/>
    <w:rsid w:val="004331AD"/>
    <w:rsid w:val="00440BF7"/>
    <w:rsid w:val="00441CF5"/>
    <w:rsid w:val="00457712"/>
    <w:rsid w:val="0046079B"/>
    <w:rsid w:val="00461AC3"/>
    <w:rsid w:val="00481373"/>
    <w:rsid w:val="004902DB"/>
    <w:rsid w:val="004A0566"/>
    <w:rsid w:val="004A26AB"/>
    <w:rsid w:val="004A6B8B"/>
    <w:rsid w:val="004C54EF"/>
    <w:rsid w:val="004E318E"/>
    <w:rsid w:val="004F0006"/>
    <w:rsid w:val="004F2E7F"/>
    <w:rsid w:val="00502671"/>
    <w:rsid w:val="005037EB"/>
    <w:rsid w:val="0050517C"/>
    <w:rsid w:val="00512624"/>
    <w:rsid w:val="0053117A"/>
    <w:rsid w:val="00575067"/>
    <w:rsid w:val="00593BC2"/>
    <w:rsid w:val="005A7EC8"/>
    <w:rsid w:val="005B34AE"/>
    <w:rsid w:val="005C3CF6"/>
    <w:rsid w:val="005D7314"/>
    <w:rsid w:val="005D78FB"/>
    <w:rsid w:val="005E18BB"/>
    <w:rsid w:val="005E486E"/>
    <w:rsid w:val="005E5466"/>
    <w:rsid w:val="005E655D"/>
    <w:rsid w:val="005F3286"/>
    <w:rsid w:val="00611697"/>
    <w:rsid w:val="00611BDD"/>
    <w:rsid w:val="0062346C"/>
    <w:rsid w:val="006238A4"/>
    <w:rsid w:val="0062396E"/>
    <w:rsid w:val="00627C35"/>
    <w:rsid w:val="006306FD"/>
    <w:rsid w:val="00641F2D"/>
    <w:rsid w:val="006445E4"/>
    <w:rsid w:val="00645E94"/>
    <w:rsid w:val="006533BF"/>
    <w:rsid w:val="00657CDF"/>
    <w:rsid w:val="006722FD"/>
    <w:rsid w:val="00681C33"/>
    <w:rsid w:val="006964E3"/>
    <w:rsid w:val="006A1B9B"/>
    <w:rsid w:val="006B7278"/>
    <w:rsid w:val="006C2EB7"/>
    <w:rsid w:val="006D2709"/>
    <w:rsid w:val="006D62CF"/>
    <w:rsid w:val="006E3513"/>
    <w:rsid w:val="006E686E"/>
    <w:rsid w:val="007033F1"/>
    <w:rsid w:val="007229AE"/>
    <w:rsid w:val="00731877"/>
    <w:rsid w:val="0073494E"/>
    <w:rsid w:val="00735F7C"/>
    <w:rsid w:val="007365C8"/>
    <w:rsid w:val="0074147E"/>
    <w:rsid w:val="00761A17"/>
    <w:rsid w:val="00766323"/>
    <w:rsid w:val="00773715"/>
    <w:rsid w:val="007755FD"/>
    <w:rsid w:val="00780AE8"/>
    <w:rsid w:val="0078173C"/>
    <w:rsid w:val="00793AB1"/>
    <w:rsid w:val="007B66DF"/>
    <w:rsid w:val="007D4720"/>
    <w:rsid w:val="007E052C"/>
    <w:rsid w:val="007F7231"/>
    <w:rsid w:val="008048E3"/>
    <w:rsid w:val="008166EC"/>
    <w:rsid w:val="008340FC"/>
    <w:rsid w:val="00863879"/>
    <w:rsid w:val="008702D2"/>
    <w:rsid w:val="00871030"/>
    <w:rsid w:val="008725D2"/>
    <w:rsid w:val="00880049"/>
    <w:rsid w:val="00885EB3"/>
    <w:rsid w:val="00887CBA"/>
    <w:rsid w:val="008A274B"/>
    <w:rsid w:val="008B45F2"/>
    <w:rsid w:val="008C002B"/>
    <w:rsid w:val="008C252C"/>
    <w:rsid w:val="008C475C"/>
    <w:rsid w:val="008D28A3"/>
    <w:rsid w:val="008D3A44"/>
    <w:rsid w:val="008E0D0D"/>
    <w:rsid w:val="008F1052"/>
    <w:rsid w:val="00900A64"/>
    <w:rsid w:val="00900F89"/>
    <w:rsid w:val="00904E06"/>
    <w:rsid w:val="0091745C"/>
    <w:rsid w:val="009222EB"/>
    <w:rsid w:val="00926540"/>
    <w:rsid w:val="00927563"/>
    <w:rsid w:val="0094360E"/>
    <w:rsid w:val="009467EB"/>
    <w:rsid w:val="00947D67"/>
    <w:rsid w:val="0096665A"/>
    <w:rsid w:val="00981D95"/>
    <w:rsid w:val="00987BB2"/>
    <w:rsid w:val="0099577E"/>
    <w:rsid w:val="00996D02"/>
    <w:rsid w:val="009A41CC"/>
    <w:rsid w:val="009C45EC"/>
    <w:rsid w:val="009C483C"/>
    <w:rsid w:val="009E288F"/>
    <w:rsid w:val="00A022F5"/>
    <w:rsid w:val="00A048C2"/>
    <w:rsid w:val="00A07EED"/>
    <w:rsid w:val="00A41D09"/>
    <w:rsid w:val="00A64DE8"/>
    <w:rsid w:val="00A67537"/>
    <w:rsid w:val="00A67556"/>
    <w:rsid w:val="00AA37CC"/>
    <w:rsid w:val="00AB775D"/>
    <w:rsid w:val="00AC275A"/>
    <w:rsid w:val="00AD70AB"/>
    <w:rsid w:val="00AE22FB"/>
    <w:rsid w:val="00AF64BC"/>
    <w:rsid w:val="00B10657"/>
    <w:rsid w:val="00B150D0"/>
    <w:rsid w:val="00B30DBD"/>
    <w:rsid w:val="00B43498"/>
    <w:rsid w:val="00B44BA0"/>
    <w:rsid w:val="00B46166"/>
    <w:rsid w:val="00B62ACC"/>
    <w:rsid w:val="00B72135"/>
    <w:rsid w:val="00B87DB8"/>
    <w:rsid w:val="00B94FB1"/>
    <w:rsid w:val="00BB18CB"/>
    <w:rsid w:val="00BB79CB"/>
    <w:rsid w:val="00BC1AAA"/>
    <w:rsid w:val="00BC5646"/>
    <w:rsid w:val="00BD52D0"/>
    <w:rsid w:val="00BE0A77"/>
    <w:rsid w:val="00C1000F"/>
    <w:rsid w:val="00C35622"/>
    <w:rsid w:val="00C41238"/>
    <w:rsid w:val="00C50308"/>
    <w:rsid w:val="00C53745"/>
    <w:rsid w:val="00C94A15"/>
    <w:rsid w:val="00CE0D62"/>
    <w:rsid w:val="00D06B6D"/>
    <w:rsid w:val="00D07B44"/>
    <w:rsid w:val="00D26C00"/>
    <w:rsid w:val="00D3427E"/>
    <w:rsid w:val="00D44E94"/>
    <w:rsid w:val="00D456CE"/>
    <w:rsid w:val="00D45ED0"/>
    <w:rsid w:val="00D53E56"/>
    <w:rsid w:val="00D708EA"/>
    <w:rsid w:val="00D77EE2"/>
    <w:rsid w:val="00D80A41"/>
    <w:rsid w:val="00D844D5"/>
    <w:rsid w:val="00DA29B7"/>
    <w:rsid w:val="00DB676C"/>
    <w:rsid w:val="00DD37B4"/>
    <w:rsid w:val="00DD6E21"/>
    <w:rsid w:val="00E218D7"/>
    <w:rsid w:val="00E3613F"/>
    <w:rsid w:val="00E40A1C"/>
    <w:rsid w:val="00E43017"/>
    <w:rsid w:val="00E55F67"/>
    <w:rsid w:val="00E616B6"/>
    <w:rsid w:val="00E63487"/>
    <w:rsid w:val="00E7298B"/>
    <w:rsid w:val="00EC3B86"/>
    <w:rsid w:val="00EE5C77"/>
    <w:rsid w:val="00EF6B9B"/>
    <w:rsid w:val="00F059AC"/>
    <w:rsid w:val="00F11EFA"/>
    <w:rsid w:val="00F139C1"/>
    <w:rsid w:val="00F200C9"/>
    <w:rsid w:val="00F210CF"/>
    <w:rsid w:val="00F26072"/>
    <w:rsid w:val="00F35049"/>
    <w:rsid w:val="00F3642C"/>
    <w:rsid w:val="00F4472E"/>
    <w:rsid w:val="00F51AEE"/>
    <w:rsid w:val="00F60E25"/>
    <w:rsid w:val="00F67FEA"/>
    <w:rsid w:val="00F879FA"/>
    <w:rsid w:val="00F941BF"/>
    <w:rsid w:val="00F96494"/>
    <w:rsid w:val="00FA0D5C"/>
    <w:rsid w:val="00FA32B5"/>
    <w:rsid w:val="00FA5A6D"/>
    <w:rsid w:val="00FB141A"/>
    <w:rsid w:val="00FC435C"/>
    <w:rsid w:val="00FD0C12"/>
    <w:rsid w:val="00FD6D25"/>
    <w:rsid w:val="00FE2918"/>
    <w:rsid w:val="00FE7435"/>
    <w:rsid w:val="00FF03EC"/>
    <w:rsid w:val="00FF1448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5B9BD"/>
  <w15:docId w15:val="{137EAFFB-E360-4758-B291-A100098F4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65C8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78173C"/>
    <w:pPr>
      <w:keepNext/>
      <w:numPr>
        <w:numId w:val="1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Nagwek2">
    <w:name w:val="heading 2"/>
    <w:basedOn w:val="Normalny"/>
    <w:next w:val="Normalny"/>
    <w:qFormat/>
    <w:rsid w:val="0078173C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78173C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78173C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78173C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8173C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78173C"/>
  </w:style>
  <w:style w:type="character" w:customStyle="1" w:styleId="WW8Num1z1">
    <w:name w:val="WW8Num1z1"/>
    <w:rsid w:val="0078173C"/>
  </w:style>
  <w:style w:type="character" w:customStyle="1" w:styleId="WW8Num1z2">
    <w:name w:val="WW8Num1z2"/>
    <w:rsid w:val="0078173C"/>
  </w:style>
  <w:style w:type="character" w:customStyle="1" w:styleId="WW8Num1z3">
    <w:name w:val="WW8Num1z3"/>
    <w:rsid w:val="0078173C"/>
  </w:style>
  <w:style w:type="character" w:customStyle="1" w:styleId="WW8Num1z4">
    <w:name w:val="WW8Num1z4"/>
    <w:rsid w:val="0078173C"/>
  </w:style>
  <w:style w:type="character" w:customStyle="1" w:styleId="WW8Num1z5">
    <w:name w:val="WW8Num1z5"/>
    <w:rsid w:val="0078173C"/>
  </w:style>
  <w:style w:type="character" w:customStyle="1" w:styleId="WW8Num1z6">
    <w:name w:val="WW8Num1z6"/>
    <w:rsid w:val="0078173C"/>
  </w:style>
  <w:style w:type="character" w:customStyle="1" w:styleId="WW8Num1z7">
    <w:name w:val="WW8Num1z7"/>
    <w:rsid w:val="0078173C"/>
  </w:style>
  <w:style w:type="character" w:customStyle="1" w:styleId="WW8Num1z8">
    <w:name w:val="WW8Num1z8"/>
    <w:rsid w:val="0078173C"/>
  </w:style>
  <w:style w:type="character" w:customStyle="1" w:styleId="WW8Num2z0">
    <w:name w:val="WW8Num2z0"/>
    <w:rsid w:val="0078173C"/>
    <w:rPr>
      <w:rFonts w:ascii="Symbol" w:hAnsi="Symbol" w:cs="Symbol" w:hint="default"/>
    </w:rPr>
  </w:style>
  <w:style w:type="character" w:customStyle="1" w:styleId="WW8Num3z0">
    <w:name w:val="WW8Num3z0"/>
    <w:rsid w:val="0078173C"/>
    <w:rPr>
      <w:rFonts w:ascii="Times New Roman" w:eastAsia="Arial" w:hAnsi="Times New Roman" w:cs="Times New Roman" w:hint="default"/>
      <w:sz w:val="20"/>
      <w:szCs w:val="20"/>
      <w:lang w:val="de-DE"/>
    </w:rPr>
  </w:style>
  <w:style w:type="character" w:customStyle="1" w:styleId="WW8Num4z0">
    <w:name w:val="WW8Num4z0"/>
    <w:rsid w:val="0078173C"/>
  </w:style>
  <w:style w:type="character" w:customStyle="1" w:styleId="WW8Num4z1">
    <w:name w:val="WW8Num4z1"/>
    <w:rsid w:val="0078173C"/>
  </w:style>
  <w:style w:type="character" w:customStyle="1" w:styleId="WW8Num4z2">
    <w:name w:val="WW8Num4z2"/>
    <w:rsid w:val="0078173C"/>
  </w:style>
  <w:style w:type="character" w:customStyle="1" w:styleId="WW8Num4z3">
    <w:name w:val="WW8Num4z3"/>
    <w:rsid w:val="0078173C"/>
  </w:style>
  <w:style w:type="character" w:customStyle="1" w:styleId="WW8Num4z4">
    <w:name w:val="WW8Num4z4"/>
    <w:rsid w:val="0078173C"/>
  </w:style>
  <w:style w:type="character" w:customStyle="1" w:styleId="WW8Num4z5">
    <w:name w:val="WW8Num4z5"/>
    <w:rsid w:val="0078173C"/>
  </w:style>
  <w:style w:type="character" w:customStyle="1" w:styleId="WW8Num4z6">
    <w:name w:val="WW8Num4z6"/>
    <w:rsid w:val="0078173C"/>
  </w:style>
  <w:style w:type="character" w:customStyle="1" w:styleId="WW8Num4z7">
    <w:name w:val="WW8Num4z7"/>
    <w:rsid w:val="0078173C"/>
  </w:style>
  <w:style w:type="character" w:customStyle="1" w:styleId="WW8Num4z8">
    <w:name w:val="WW8Num4z8"/>
    <w:rsid w:val="0078173C"/>
  </w:style>
  <w:style w:type="character" w:customStyle="1" w:styleId="WW8Num5z0">
    <w:name w:val="WW8Num5z0"/>
    <w:rsid w:val="0078173C"/>
  </w:style>
  <w:style w:type="character" w:customStyle="1" w:styleId="WW8Num6z0">
    <w:name w:val="WW8Num6z0"/>
    <w:rsid w:val="0078173C"/>
    <w:rPr>
      <w:rFonts w:hint="default"/>
    </w:rPr>
  </w:style>
  <w:style w:type="character" w:customStyle="1" w:styleId="WW8Num6z3">
    <w:name w:val="WW8Num6z3"/>
    <w:rsid w:val="0078173C"/>
    <w:rPr>
      <w:rFonts w:ascii="Symbol" w:hAnsi="Symbol" w:cs="Symbol" w:hint="default"/>
    </w:rPr>
  </w:style>
  <w:style w:type="character" w:customStyle="1" w:styleId="WW8Num6z6">
    <w:name w:val="WW8Num6z6"/>
    <w:rsid w:val="0078173C"/>
    <w:rPr>
      <w:rFonts w:hint="default"/>
      <w:sz w:val="22"/>
    </w:rPr>
  </w:style>
  <w:style w:type="character" w:customStyle="1" w:styleId="WW8Num7z0">
    <w:name w:val="WW8Num7z0"/>
    <w:rsid w:val="0078173C"/>
    <w:rPr>
      <w:rFonts w:ascii="Symbol" w:eastAsia="Times New Roman" w:hAnsi="Symbol" w:cs="OpenSymbol"/>
      <w:spacing w:val="-7"/>
      <w:sz w:val="20"/>
      <w:szCs w:val="20"/>
      <w:lang w:eastAsia="pl-PL"/>
    </w:rPr>
  </w:style>
  <w:style w:type="character" w:customStyle="1" w:styleId="WW8Num7z1">
    <w:name w:val="WW8Num7z1"/>
    <w:rsid w:val="0078173C"/>
    <w:rPr>
      <w:rFonts w:ascii="OpenSymbol" w:hAnsi="OpenSymbol" w:cs="OpenSymbol"/>
    </w:rPr>
  </w:style>
  <w:style w:type="character" w:customStyle="1" w:styleId="WW8Num8z0">
    <w:name w:val="WW8Num8z0"/>
    <w:rsid w:val="0078173C"/>
    <w:rPr>
      <w:rFonts w:ascii="Symbol" w:eastAsia="Times New Roman" w:hAnsi="Symbol" w:cs="OpenSymbol"/>
      <w:color w:val="000000"/>
      <w:spacing w:val="-7"/>
      <w:sz w:val="20"/>
      <w:szCs w:val="20"/>
      <w:lang w:eastAsia="pl-PL"/>
    </w:rPr>
  </w:style>
  <w:style w:type="character" w:customStyle="1" w:styleId="WW8Num8z1">
    <w:name w:val="WW8Num8z1"/>
    <w:rsid w:val="0078173C"/>
    <w:rPr>
      <w:rFonts w:ascii="OpenSymbol" w:hAnsi="OpenSymbol" w:cs="OpenSymbol"/>
    </w:rPr>
  </w:style>
  <w:style w:type="character" w:customStyle="1" w:styleId="WW8Num9z0">
    <w:name w:val="WW8Num9z0"/>
    <w:rsid w:val="0078173C"/>
    <w:rPr>
      <w:rFonts w:ascii="Symbol" w:eastAsia="Times New Roman" w:hAnsi="Symbol" w:cs="OpenSymbol"/>
      <w:color w:val="000000"/>
      <w:spacing w:val="-7"/>
      <w:sz w:val="20"/>
      <w:szCs w:val="20"/>
      <w:lang w:eastAsia="pl-PL"/>
    </w:rPr>
  </w:style>
  <w:style w:type="character" w:customStyle="1" w:styleId="WW8Num9z1">
    <w:name w:val="WW8Num9z1"/>
    <w:rsid w:val="0078173C"/>
    <w:rPr>
      <w:rFonts w:ascii="OpenSymbol" w:hAnsi="OpenSymbol" w:cs="OpenSymbol"/>
    </w:rPr>
  </w:style>
  <w:style w:type="character" w:customStyle="1" w:styleId="WW8Num10z0">
    <w:name w:val="WW8Num10z0"/>
    <w:rsid w:val="0078173C"/>
    <w:rPr>
      <w:b/>
      <w:bCs/>
      <w:sz w:val="22"/>
    </w:rPr>
  </w:style>
  <w:style w:type="character" w:customStyle="1" w:styleId="WW8Num10z1">
    <w:name w:val="WW8Num10z1"/>
    <w:rsid w:val="0078173C"/>
  </w:style>
  <w:style w:type="character" w:customStyle="1" w:styleId="WW8Num10z2">
    <w:name w:val="WW8Num10z2"/>
    <w:rsid w:val="0078173C"/>
  </w:style>
  <w:style w:type="character" w:customStyle="1" w:styleId="WW8Num10z3">
    <w:name w:val="WW8Num10z3"/>
    <w:rsid w:val="0078173C"/>
  </w:style>
  <w:style w:type="character" w:customStyle="1" w:styleId="WW8Num10z4">
    <w:name w:val="WW8Num10z4"/>
    <w:rsid w:val="0078173C"/>
  </w:style>
  <w:style w:type="character" w:customStyle="1" w:styleId="WW8Num10z5">
    <w:name w:val="WW8Num10z5"/>
    <w:rsid w:val="0078173C"/>
  </w:style>
  <w:style w:type="character" w:customStyle="1" w:styleId="WW8Num10z6">
    <w:name w:val="WW8Num10z6"/>
    <w:rsid w:val="0078173C"/>
  </w:style>
  <w:style w:type="character" w:customStyle="1" w:styleId="WW8Num10z7">
    <w:name w:val="WW8Num10z7"/>
    <w:rsid w:val="0078173C"/>
  </w:style>
  <w:style w:type="character" w:customStyle="1" w:styleId="WW8Num10z8">
    <w:name w:val="WW8Num10z8"/>
    <w:rsid w:val="0078173C"/>
  </w:style>
  <w:style w:type="character" w:customStyle="1" w:styleId="WW8Num11z0">
    <w:name w:val="WW8Num11z0"/>
    <w:rsid w:val="0078173C"/>
  </w:style>
  <w:style w:type="character" w:customStyle="1" w:styleId="WW8Num11z1">
    <w:name w:val="WW8Num11z1"/>
    <w:rsid w:val="0078173C"/>
  </w:style>
  <w:style w:type="character" w:customStyle="1" w:styleId="WW8Num11z2">
    <w:name w:val="WW8Num11z2"/>
    <w:rsid w:val="0078173C"/>
  </w:style>
  <w:style w:type="character" w:customStyle="1" w:styleId="WW8Num11z3">
    <w:name w:val="WW8Num11z3"/>
    <w:rsid w:val="0078173C"/>
  </w:style>
  <w:style w:type="character" w:customStyle="1" w:styleId="WW8Num11z4">
    <w:name w:val="WW8Num11z4"/>
    <w:rsid w:val="0078173C"/>
  </w:style>
  <w:style w:type="character" w:customStyle="1" w:styleId="WW8Num11z5">
    <w:name w:val="WW8Num11z5"/>
    <w:rsid w:val="0078173C"/>
  </w:style>
  <w:style w:type="character" w:customStyle="1" w:styleId="WW8Num11z6">
    <w:name w:val="WW8Num11z6"/>
    <w:rsid w:val="0078173C"/>
  </w:style>
  <w:style w:type="character" w:customStyle="1" w:styleId="WW8Num11z7">
    <w:name w:val="WW8Num11z7"/>
    <w:rsid w:val="0078173C"/>
  </w:style>
  <w:style w:type="character" w:customStyle="1" w:styleId="WW8Num11z8">
    <w:name w:val="WW8Num11z8"/>
    <w:rsid w:val="0078173C"/>
  </w:style>
  <w:style w:type="character" w:customStyle="1" w:styleId="WW8Num12z0">
    <w:name w:val="WW8Num12z0"/>
    <w:rsid w:val="0078173C"/>
    <w:rPr>
      <w:rFonts w:ascii="Times New Roman" w:hAnsi="Times New Roman" w:cs="Times New Roman"/>
      <w:bCs w:val="0"/>
      <w:sz w:val="20"/>
      <w:szCs w:val="20"/>
    </w:rPr>
  </w:style>
  <w:style w:type="character" w:customStyle="1" w:styleId="WW8Num12z1">
    <w:name w:val="WW8Num12z1"/>
    <w:rsid w:val="0078173C"/>
  </w:style>
  <w:style w:type="character" w:customStyle="1" w:styleId="WW8Num12z2">
    <w:name w:val="WW8Num12z2"/>
    <w:rsid w:val="0078173C"/>
  </w:style>
  <w:style w:type="character" w:customStyle="1" w:styleId="WW8Num12z3">
    <w:name w:val="WW8Num12z3"/>
    <w:rsid w:val="0078173C"/>
  </w:style>
  <w:style w:type="character" w:customStyle="1" w:styleId="WW8Num12z4">
    <w:name w:val="WW8Num12z4"/>
    <w:rsid w:val="0078173C"/>
  </w:style>
  <w:style w:type="character" w:customStyle="1" w:styleId="WW8Num12z5">
    <w:name w:val="WW8Num12z5"/>
    <w:rsid w:val="0078173C"/>
  </w:style>
  <w:style w:type="character" w:customStyle="1" w:styleId="WW8Num12z6">
    <w:name w:val="WW8Num12z6"/>
    <w:rsid w:val="0078173C"/>
  </w:style>
  <w:style w:type="character" w:customStyle="1" w:styleId="WW8Num12z7">
    <w:name w:val="WW8Num12z7"/>
    <w:rsid w:val="0078173C"/>
  </w:style>
  <w:style w:type="character" w:customStyle="1" w:styleId="WW8Num12z8">
    <w:name w:val="WW8Num12z8"/>
    <w:rsid w:val="0078173C"/>
  </w:style>
  <w:style w:type="character" w:customStyle="1" w:styleId="WW8Num13z0">
    <w:name w:val="WW8Num13z0"/>
    <w:rsid w:val="0078173C"/>
  </w:style>
  <w:style w:type="character" w:customStyle="1" w:styleId="WW8Num13z1">
    <w:name w:val="WW8Num13z1"/>
    <w:rsid w:val="0078173C"/>
  </w:style>
  <w:style w:type="character" w:customStyle="1" w:styleId="WW8Num13z2">
    <w:name w:val="WW8Num13z2"/>
    <w:rsid w:val="0078173C"/>
  </w:style>
  <w:style w:type="character" w:customStyle="1" w:styleId="WW8Num13z3">
    <w:name w:val="WW8Num13z3"/>
    <w:rsid w:val="0078173C"/>
  </w:style>
  <w:style w:type="character" w:customStyle="1" w:styleId="WW8Num13z4">
    <w:name w:val="WW8Num13z4"/>
    <w:rsid w:val="0078173C"/>
  </w:style>
  <w:style w:type="character" w:customStyle="1" w:styleId="WW8Num13z5">
    <w:name w:val="WW8Num13z5"/>
    <w:rsid w:val="0078173C"/>
  </w:style>
  <w:style w:type="character" w:customStyle="1" w:styleId="WW8Num13z6">
    <w:name w:val="WW8Num13z6"/>
    <w:rsid w:val="0078173C"/>
  </w:style>
  <w:style w:type="character" w:customStyle="1" w:styleId="WW8Num13z7">
    <w:name w:val="WW8Num13z7"/>
    <w:rsid w:val="0078173C"/>
  </w:style>
  <w:style w:type="character" w:customStyle="1" w:styleId="WW8Num13z8">
    <w:name w:val="WW8Num13z8"/>
    <w:rsid w:val="0078173C"/>
  </w:style>
  <w:style w:type="character" w:customStyle="1" w:styleId="Domylnaczcionkaakapitu2">
    <w:name w:val="Domyślna czcionka akapitu2"/>
    <w:rsid w:val="0078173C"/>
  </w:style>
  <w:style w:type="character" w:customStyle="1" w:styleId="WW8Num7z2">
    <w:name w:val="WW8Num7z2"/>
    <w:rsid w:val="0078173C"/>
  </w:style>
  <w:style w:type="character" w:customStyle="1" w:styleId="WW8Num7z3">
    <w:name w:val="WW8Num7z3"/>
    <w:rsid w:val="0078173C"/>
  </w:style>
  <w:style w:type="character" w:customStyle="1" w:styleId="WW8Num7z4">
    <w:name w:val="WW8Num7z4"/>
    <w:rsid w:val="0078173C"/>
  </w:style>
  <w:style w:type="character" w:customStyle="1" w:styleId="WW8Num7z5">
    <w:name w:val="WW8Num7z5"/>
    <w:rsid w:val="0078173C"/>
  </w:style>
  <w:style w:type="character" w:customStyle="1" w:styleId="WW8Num7z6">
    <w:name w:val="WW8Num7z6"/>
    <w:rsid w:val="0078173C"/>
  </w:style>
  <w:style w:type="character" w:customStyle="1" w:styleId="WW8Num7z7">
    <w:name w:val="WW8Num7z7"/>
    <w:rsid w:val="0078173C"/>
  </w:style>
  <w:style w:type="character" w:customStyle="1" w:styleId="WW8Num7z8">
    <w:name w:val="WW8Num7z8"/>
    <w:rsid w:val="0078173C"/>
  </w:style>
  <w:style w:type="character" w:customStyle="1" w:styleId="WW8Num9z2">
    <w:name w:val="WW8Num9z2"/>
    <w:rsid w:val="0078173C"/>
  </w:style>
  <w:style w:type="character" w:customStyle="1" w:styleId="WW8Num9z3">
    <w:name w:val="WW8Num9z3"/>
    <w:rsid w:val="0078173C"/>
  </w:style>
  <w:style w:type="character" w:customStyle="1" w:styleId="WW8Num9z4">
    <w:name w:val="WW8Num9z4"/>
    <w:rsid w:val="0078173C"/>
  </w:style>
  <w:style w:type="character" w:customStyle="1" w:styleId="WW8Num9z5">
    <w:name w:val="WW8Num9z5"/>
    <w:rsid w:val="0078173C"/>
  </w:style>
  <w:style w:type="character" w:customStyle="1" w:styleId="WW8Num9z6">
    <w:name w:val="WW8Num9z6"/>
    <w:rsid w:val="0078173C"/>
  </w:style>
  <w:style w:type="character" w:customStyle="1" w:styleId="WW8Num9z7">
    <w:name w:val="WW8Num9z7"/>
    <w:rsid w:val="0078173C"/>
  </w:style>
  <w:style w:type="character" w:customStyle="1" w:styleId="WW8Num9z8">
    <w:name w:val="WW8Num9z8"/>
    <w:rsid w:val="0078173C"/>
  </w:style>
  <w:style w:type="character" w:customStyle="1" w:styleId="WW8Num14z0">
    <w:name w:val="WW8Num14z0"/>
    <w:rsid w:val="0078173C"/>
  </w:style>
  <w:style w:type="character" w:customStyle="1" w:styleId="WW8Num14z1">
    <w:name w:val="WW8Num14z1"/>
    <w:rsid w:val="0078173C"/>
  </w:style>
  <w:style w:type="character" w:customStyle="1" w:styleId="WW8Num14z2">
    <w:name w:val="WW8Num14z2"/>
    <w:rsid w:val="0078173C"/>
  </w:style>
  <w:style w:type="character" w:customStyle="1" w:styleId="WW8Num14z3">
    <w:name w:val="WW8Num14z3"/>
    <w:rsid w:val="0078173C"/>
  </w:style>
  <w:style w:type="character" w:customStyle="1" w:styleId="WW8Num14z4">
    <w:name w:val="WW8Num14z4"/>
    <w:rsid w:val="0078173C"/>
  </w:style>
  <w:style w:type="character" w:customStyle="1" w:styleId="WW8Num14z5">
    <w:name w:val="WW8Num14z5"/>
    <w:rsid w:val="0078173C"/>
  </w:style>
  <w:style w:type="character" w:customStyle="1" w:styleId="WW8Num14z6">
    <w:name w:val="WW8Num14z6"/>
    <w:rsid w:val="0078173C"/>
  </w:style>
  <w:style w:type="character" w:customStyle="1" w:styleId="WW8Num14z7">
    <w:name w:val="WW8Num14z7"/>
    <w:rsid w:val="0078173C"/>
  </w:style>
  <w:style w:type="character" w:customStyle="1" w:styleId="WW8Num14z8">
    <w:name w:val="WW8Num14z8"/>
    <w:rsid w:val="0078173C"/>
  </w:style>
  <w:style w:type="character" w:customStyle="1" w:styleId="WW8Num15z0">
    <w:name w:val="WW8Num15z0"/>
    <w:rsid w:val="0078173C"/>
    <w:rPr>
      <w:rFonts w:ascii="Times New Roman" w:eastAsia="Times New Roman" w:hAnsi="Times New Roman" w:cs="Times New Roman"/>
      <w:b/>
      <w:bCs/>
      <w:i w:val="0"/>
      <w:spacing w:val="-7"/>
      <w:szCs w:val="28"/>
    </w:rPr>
  </w:style>
  <w:style w:type="character" w:customStyle="1" w:styleId="WW8Num15z1">
    <w:name w:val="WW8Num15z1"/>
    <w:rsid w:val="0078173C"/>
  </w:style>
  <w:style w:type="character" w:customStyle="1" w:styleId="WW8Num15z2">
    <w:name w:val="WW8Num15z2"/>
    <w:rsid w:val="0078173C"/>
  </w:style>
  <w:style w:type="character" w:customStyle="1" w:styleId="WW8Num15z3">
    <w:name w:val="WW8Num15z3"/>
    <w:rsid w:val="0078173C"/>
  </w:style>
  <w:style w:type="character" w:customStyle="1" w:styleId="WW8Num15z4">
    <w:name w:val="WW8Num15z4"/>
    <w:rsid w:val="0078173C"/>
  </w:style>
  <w:style w:type="character" w:customStyle="1" w:styleId="WW8Num15z5">
    <w:name w:val="WW8Num15z5"/>
    <w:rsid w:val="0078173C"/>
  </w:style>
  <w:style w:type="character" w:customStyle="1" w:styleId="WW8Num15z6">
    <w:name w:val="WW8Num15z6"/>
    <w:rsid w:val="0078173C"/>
  </w:style>
  <w:style w:type="character" w:customStyle="1" w:styleId="WW8Num15z7">
    <w:name w:val="WW8Num15z7"/>
    <w:rsid w:val="0078173C"/>
  </w:style>
  <w:style w:type="character" w:customStyle="1" w:styleId="WW8Num15z8">
    <w:name w:val="WW8Num15z8"/>
    <w:rsid w:val="0078173C"/>
  </w:style>
  <w:style w:type="character" w:customStyle="1" w:styleId="WW8Num16z0">
    <w:name w:val="WW8Num16z0"/>
    <w:rsid w:val="0078173C"/>
  </w:style>
  <w:style w:type="character" w:customStyle="1" w:styleId="WW8Num16z1">
    <w:name w:val="WW8Num16z1"/>
    <w:rsid w:val="0078173C"/>
  </w:style>
  <w:style w:type="character" w:customStyle="1" w:styleId="WW8Num16z2">
    <w:name w:val="WW8Num16z2"/>
    <w:rsid w:val="0078173C"/>
  </w:style>
  <w:style w:type="character" w:customStyle="1" w:styleId="WW8Num16z3">
    <w:name w:val="WW8Num16z3"/>
    <w:rsid w:val="0078173C"/>
  </w:style>
  <w:style w:type="character" w:customStyle="1" w:styleId="WW8Num16z4">
    <w:name w:val="WW8Num16z4"/>
    <w:rsid w:val="0078173C"/>
  </w:style>
  <w:style w:type="character" w:customStyle="1" w:styleId="WW8Num16z5">
    <w:name w:val="WW8Num16z5"/>
    <w:rsid w:val="0078173C"/>
  </w:style>
  <w:style w:type="character" w:customStyle="1" w:styleId="WW8Num16z6">
    <w:name w:val="WW8Num16z6"/>
    <w:rsid w:val="0078173C"/>
  </w:style>
  <w:style w:type="character" w:customStyle="1" w:styleId="WW8Num16z7">
    <w:name w:val="WW8Num16z7"/>
    <w:rsid w:val="0078173C"/>
  </w:style>
  <w:style w:type="character" w:customStyle="1" w:styleId="WW8Num16z8">
    <w:name w:val="WW8Num16z8"/>
    <w:rsid w:val="0078173C"/>
  </w:style>
  <w:style w:type="character" w:customStyle="1" w:styleId="WW8Num17z0">
    <w:name w:val="WW8Num17z0"/>
    <w:rsid w:val="0078173C"/>
  </w:style>
  <w:style w:type="character" w:customStyle="1" w:styleId="WW8Num18z0">
    <w:name w:val="WW8Num18z0"/>
    <w:rsid w:val="0078173C"/>
  </w:style>
  <w:style w:type="character" w:customStyle="1" w:styleId="WW8Num18z1">
    <w:name w:val="WW8Num18z1"/>
    <w:rsid w:val="0078173C"/>
  </w:style>
  <w:style w:type="character" w:customStyle="1" w:styleId="WW8Num18z2">
    <w:name w:val="WW8Num18z2"/>
    <w:rsid w:val="0078173C"/>
  </w:style>
  <w:style w:type="character" w:customStyle="1" w:styleId="WW8Num18z3">
    <w:name w:val="WW8Num18z3"/>
    <w:rsid w:val="0078173C"/>
  </w:style>
  <w:style w:type="character" w:customStyle="1" w:styleId="WW8Num18z4">
    <w:name w:val="WW8Num18z4"/>
    <w:rsid w:val="0078173C"/>
  </w:style>
  <w:style w:type="character" w:customStyle="1" w:styleId="WW8Num18z5">
    <w:name w:val="WW8Num18z5"/>
    <w:rsid w:val="0078173C"/>
  </w:style>
  <w:style w:type="character" w:customStyle="1" w:styleId="WW8Num18z6">
    <w:name w:val="WW8Num18z6"/>
    <w:rsid w:val="0078173C"/>
  </w:style>
  <w:style w:type="character" w:customStyle="1" w:styleId="WW8Num18z7">
    <w:name w:val="WW8Num18z7"/>
    <w:rsid w:val="0078173C"/>
  </w:style>
  <w:style w:type="character" w:customStyle="1" w:styleId="WW8Num18z8">
    <w:name w:val="WW8Num18z8"/>
    <w:rsid w:val="0078173C"/>
  </w:style>
  <w:style w:type="character" w:customStyle="1" w:styleId="WW8Num19z0">
    <w:name w:val="WW8Num19z0"/>
    <w:rsid w:val="0078173C"/>
  </w:style>
  <w:style w:type="character" w:customStyle="1" w:styleId="WW8Num19z1">
    <w:name w:val="WW8Num19z1"/>
    <w:rsid w:val="0078173C"/>
  </w:style>
  <w:style w:type="character" w:customStyle="1" w:styleId="WW8Num19z2">
    <w:name w:val="WW8Num19z2"/>
    <w:rsid w:val="0078173C"/>
  </w:style>
  <w:style w:type="character" w:customStyle="1" w:styleId="WW8Num19z3">
    <w:name w:val="WW8Num19z3"/>
    <w:rsid w:val="0078173C"/>
  </w:style>
  <w:style w:type="character" w:customStyle="1" w:styleId="WW8Num19z4">
    <w:name w:val="WW8Num19z4"/>
    <w:rsid w:val="0078173C"/>
  </w:style>
  <w:style w:type="character" w:customStyle="1" w:styleId="WW8Num19z5">
    <w:name w:val="WW8Num19z5"/>
    <w:rsid w:val="0078173C"/>
  </w:style>
  <w:style w:type="character" w:customStyle="1" w:styleId="WW8Num19z6">
    <w:name w:val="WW8Num19z6"/>
    <w:rsid w:val="0078173C"/>
  </w:style>
  <w:style w:type="character" w:customStyle="1" w:styleId="WW8Num19z7">
    <w:name w:val="WW8Num19z7"/>
    <w:rsid w:val="0078173C"/>
  </w:style>
  <w:style w:type="character" w:customStyle="1" w:styleId="WW8Num19z8">
    <w:name w:val="WW8Num19z8"/>
    <w:rsid w:val="0078173C"/>
  </w:style>
  <w:style w:type="character" w:customStyle="1" w:styleId="WW8Num20z0">
    <w:name w:val="WW8Num20z0"/>
    <w:rsid w:val="0078173C"/>
  </w:style>
  <w:style w:type="character" w:customStyle="1" w:styleId="WW8Num20z1">
    <w:name w:val="WW8Num20z1"/>
    <w:rsid w:val="0078173C"/>
  </w:style>
  <w:style w:type="character" w:customStyle="1" w:styleId="WW8Num20z2">
    <w:name w:val="WW8Num20z2"/>
    <w:rsid w:val="0078173C"/>
  </w:style>
  <w:style w:type="character" w:customStyle="1" w:styleId="WW8Num20z3">
    <w:name w:val="WW8Num20z3"/>
    <w:rsid w:val="0078173C"/>
  </w:style>
  <w:style w:type="character" w:customStyle="1" w:styleId="WW8Num20z4">
    <w:name w:val="WW8Num20z4"/>
    <w:rsid w:val="0078173C"/>
  </w:style>
  <w:style w:type="character" w:customStyle="1" w:styleId="WW8Num20z5">
    <w:name w:val="WW8Num20z5"/>
    <w:rsid w:val="0078173C"/>
  </w:style>
  <w:style w:type="character" w:customStyle="1" w:styleId="WW8Num20z6">
    <w:name w:val="WW8Num20z6"/>
    <w:rsid w:val="0078173C"/>
  </w:style>
  <w:style w:type="character" w:customStyle="1" w:styleId="WW8Num20z7">
    <w:name w:val="WW8Num20z7"/>
    <w:rsid w:val="0078173C"/>
  </w:style>
  <w:style w:type="character" w:customStyle="1" w:styleId="WW8Num20z8">
    <w:name w:val="WW8Num20z8"/>
    <w:rsid w:val="0078173C"/>
  </w:style>
  <w:style w:type="character" w:customStyle="1" w:styleId="WW8Num21z0">
    <w:name w:val="WW8Num21z0"/>
    <w:rsid w:val="0078173C"/>
  </w:style>
  <w:style w:type="character" w:customStyle="1" w:styleId="WW8Num21z1">
    <w:name w:val="WW8Num21z1"/>
    <w:rsid w:val="0078173C"/>
  </w:style>
  <w:style w:type="character" w:customStyle="1" w:styleId="WW8Num21z2">
    <w:name w:val="WW8Num21z2"/>
    <w:rsid w:val="0078173C"/>
  </w:style>
  <w:style w:type="character" w:customStyle="1" w:styleId="WW8Num21z3">
    <w:name w:val="WW8Num21z3"/>
    <w:rsid w:val="0078173C"/>
  </w:style>
  <w:style w:type="character" w:customStyle="1" w:styleId="WW8Num21z4">
    <w:name w:val="WW8Num21z4"/>
    <w:rsid w:val="0078173C"/>
  </w:style>
  <w:style w:type="character" w:customStyle="1" w:styleId="WW8Num21z5">
    <w:name w:val="WW8Num21z5"/>
    <w:rsid w:val="0078173C"/>
  </w:style>
  <w:style w:type="character" w:customStyle="1" w:styleId="WW8Num21z6">
    <w:name w:val="WW8Num21z6"/>
    <w:rsid w:val="0078173C"/>
  </w:style>
  <w:style w:type="character" w:customStyle="1" w:styleId="WW8Num21z7">
    <w:name w:val="WW8Num21z7"/>
    <w:rsid w:val="0078173C"/>
  </w:style>
  <w:style w:type="character" w:customStyle="1" w:styleId="WW8Num21z8">
    <w:name w:val="WW8Num21z8"/>
    <w:rsid w:val="0078173C"/>
  </w:style>
  <w:style w:type="character" w:customStyle="1" w:styleId="WW8Num22z0">
    <w:name w:val="WW8Num22z0"/>
    <w:rsid w:val="0078173C"/>
    <w:rPr>
      <w:rFonts w:hint="default"/>
    </w:rPr>
  </w:style>
  <w:style w:type="character" w:customStyle="1" w:styleId="WW8Num22z1">
    <w:name w:val="WW8Num22z1"/>
    <w:rsid w:val="0078173C"/>
    <w:rPr>
      <w:rFonts w:ascii="Courier New" w:hAnsi="Courier New" w:cs="Courier New" w:hint="default"/>
    </w:rPr>
  </w:style>
  <w:style w:type="character" w:customStyle="1" w:styleId="WW8Num22z2">
    <w:name w:val="WW8Num22z2"/>
    <w:rsid w:val="0078173C"/>
    <w:rPr>
      <w:rFonts w:ascii="Wingdings" w:hAnsi="Wingdings" w:cs="Wingdings" w:hint="default"/>
    </w:rPr>
  </w:style>
  <w:style w:type="character" w:customStyle="1" w:styleId="WW8Num22z3">
    <w:name w:val="WW8Num22z3"/>
    <w:rsid w:val="0078173C"/>
    <w:rPr>
      <w:rFonts w:ascii="Symbol" w:hAnsi="Symbol" w:cs="Symbol" w:hint="default"/>
    </w:rPr>
  </w:style>
  <w:style w:type="character" w:customStyle="1" w:styleId="WW8Num23z0">
    <w:name w:val="WW8Num23z0"/>
    <w:rsid w:val="0078173C"/>
    <w:rPr>
      <w:rFonts w:hint="default"/>
    </w:rPr>
  </w:style>
  <w:style w:type="character" w:customStyle="1" w:styleId="WW8Num23z3">
    <w:name w:val="WW8Num23z3"/>
    <w:rsid w:val="0078173C"/>
    <w:rPr>
      <w:rFonts w:ascii="Symbol" w:hAnsi="Symbol" w:cs="Symbol" w:hint="default"/>
    </w:rPr>
  </w:style>
  <w:style w:type="character" w:customStyle="1" w:styleId="WW8Num23z6">
    <w:name w:val="WW8Num23z6"/>
    <w:rsid w:val="0078173C"/>
    <w:rPr>
      <w:rFonts w:hint="default"/>
      <w:sz w:val="22"/>
    </w:rPr>
  </w:style>
  <w:style w:type="character" w:customStyle="1" w:styleId="WW8Num24z0">
    <w:name w:val="WW8Num24z0"/>
    <w:rsid w:val="0078173C"/>
  </w:style>
  <w:style w:type="character" w:customStyle="1" w:styleId="WW8Num24z1">
    <w:name w:val="WW8Num24z1"/>
    <w:rsid w:val="0078173C"/>
  </w:style>
  <w:style w:type="character" w:customStyle="1" w:styleId="WW8Num24z2">
    <w:name w:val="WW8Num24z2"/>
    <w:rsid w:val="0078173C"/>
  </w:style>
  <w:style w:type="character" w:customStyle="1" w:styleId="WW8Num24z3">
    <w:name w:val="WW8Num24z3"/>
    <w:rsid w:val="0078173C"/>
  </w:style>
  <w:style w:type="character" w:customStyle="1" w:styleId="WW8Num24z4">
    <w:name w:val="WW8Num24z4"/>
    <w:rsid w:val="0078173C"/>
  </w:style>
  <w:style w:type="character" w:customStyle="1" w:styleId="WW8Num24z5">
    <w:name w:val="WW8Num24z5"/>
    <w:rsid w:val="0078173C"/>
  </w:style>
  <w:style w:type="character" w:customStyle="1" w:styleId="WW8Num24z6">
    <w:name w:val="WW8Num24z6"/>
    <w:rsid w:val="0078173C"/>
  </w:style>
  <w:style w:type="character" w:customStyle="1" w:styleId="WW8Num24z7">
    <w:name w:val="WW8Num24z7"/>
    <w:rsid w:val="0078173C"/>
  </w:style>
  <w:style w:type="character" w:customStyle="1" w:styleId="WW8Num24z8">
    <w:name w:val="WW8Num24z8"/>
    <w:rsid w:val="0078173C"/>
  </w:style>
  <w:style w:type="character" w:customStyle="1" w:styleId="WW8Num25z0">
    <w:name w:val="WW8Num25z0"/>
    <w:rsid w:val="0078173C"/>
  </w:style>
  <w:style w:type="character" w:customStyle="1" w:styleId="WW8Num25z1">
    <w:name w:val="WW8Num25z1"/>
    <w:rsid w:val="0078173C"/>
  </w:style>
  <w:style w:type="character" w:customStyle="1" w:styleId="WW8Num25z2">
    <w:name w:val="WW8Num25z2"/>
    <w:rsid w:val="0078173C"/>
  </w:style>
  <w:style w:type="character" w:customStyle="1" w:styleId="WW8Num25z3">
    <w:name w:val="WW8Num25z3"/>
    <w:rsid w:val="0078173C"/>
  </w:style>
  <w:style w:type="character" w:customStyle="1" w:styleId="WW8Num25z4">
    <w:name w:val="WW8Num25z4"/>
    <w:rsid w:val="0078173C"/>
  </w:style>
  <w:style w:type="character" w:customStyle="1" w:styleId="WW8Num25z5">
    <w:name w:val="WW8Num25z5"/>
    <w:rsid w:val="0078173C"/>
  </w:style>
  <w:style w:type="character" w:customStyle="1" w:styleId="WW8Num25z6">
    <w:name w:val="WW8Num25z6"/>
    <w:rsid w:val="0078173C"/>
  </w:style>
  <w:style w:type="character" w:customStyle="1" w:styleId="WW8Num25z7">
    <w:name w:val="WW8Num25z7"/>
    <w:rsid w:val="0078173C"/>
  </w:style>
  <w:style w:type="character" w:customStyle="1" w:styleId="WW8Num25z8">
    <w:name w:val="WW8Num25z8"/>
    <w:rsid w:val="0078173C"/>
  </w:style>
  <w:style w:type="character" w:customStyle="1" w:styleId="WW8Num26z0">
    <w:name w:val="WW8Num26z0"/>
    <w:rsid w:val="0078173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WW8Num26z1">
    <w:name w:val="WW8Num26z1"/>
    <w:rsid w:val="0078173C"/>
  </w:style>
  <w:style w:type="character" w:customStyle="1" w:styleId="WW8Num26z2">
    <w:name w:val="WW8Num26z2"/>
    <w:rsid w:val="0078173C"/>
  </w:style>
  <w:style w:type="character" w:customStyle="1" w:styleId="WW8Num26z3">
    <w:name w:val="WW8Num26z3"/>
    <w:rsid w:val="0078173C"/>
  </w:style>
  <w:style w:type="character" w:customStyle="1" w:styleId="WW8Num26z4">
    <w:name w:val="WW8Num26z4"/>
    <w:rsid w:val="0078173C"/>
  </w:style>
  <w:style w:type="character" w:customStyle="1" w:styleId="WW8Num26z5">
    <w:name w:val="WW8Num26z5"/>
    <w:rsid w:val="0078173C"/>
  </w:style>
  <w:style w:type="character" w:customStyle="1" w:styleId="WW8Num26z6">
    <w:name w:val="WW8Num26z6"/>
    <w:rsid w:val="0078173C"/>
  </w:style>
  <w:style w:type="character" w:customStyle="1" w:styleId="WW8Num26z7">
    <w:name w:val="WW8Num26z7"/>
    <w:rsid w:val="0078173C"/>
  </w:style>
  <w:style w:type="character" w:customStyle="1" w:styleId="WW8Num26z8">
    <w:name w:val="WW8Num26z8"/>
    <w:rsid w:val="0078173C"/>
  </w:style>
  <w:style w:type="character" w:customStyle="1" w:styleId="WW8Num27z0">
    <w:name w:val="WW8Num27z0"/>
    <w:rsid w:val="0078173C"/>
  </w:style>
  <w:style w:type="character" w:customStyle="1" w:styleId="WW8Num27z1">
    <w:name w:val="WW8Num27z1"/>
    <w:rsid w:val="0078173C"/>
  </w:style>
  <w:style w:type="character" w:customStyle="1" w:styleId="WW8Num27z2">
    <w:name w:val="WW8Num27z2"/>
    <w:rsid w:val="0078173C"/>
  </w:style>
  <w:style w:type="character" w:customStyle="1" w:styleId="WW8Num27z3">
    <w:name w:val="WW8Num27z3"/>
    <w:rsid w:val="0078173C"/>
  </w:style>
  <w:style w:type="character" w:customStyle="1" w:styleId="WW8Num27z4">
    <w:name w:val="WW8Num27z4"/>
    <w:rsid w:val="0078173C"/>
  </w:style>
  <w:style w:type="character" w:customStyle="1" w:styleId="WW8Num27z5">
    <w:name w:val="WW8Num27z5"/>
    <w:rsid w:val="0078173C"/>
  </w:style>
  <w:style w:type="character" w:customStyle="1" w:styleId="WW8Num27z6">
    <w:name w:val="WW8Num27z6"/>
    <w:rsid w:val="0078173C"/>
  </w:style>
  <w:style w:type="character" w:customStyle="1" w:styleId="WW8Num27z7">
    <w:name w:val="WW8Num27z7"/>
    <w:rsid w:val="0078173C"/>
  </w:style>
  <w:style w:type="character" w:customStyle="1" w:styleId="WW8Num27z8">
    <w:name w:val="WW8Num27z8"/>
    <w:rsid w:val="0078173C"/>
  </w:style>
  <w:style w:type="character" w:customStyle="1" w:styleId="WW8Num28z0">
    <w:name w:val="WW8Num28z0"/>
    <w:rsid w:val="0078173C"/>
    <w:rPr>
      <w:rFonts w:hint="default"/>
      <w:b/>
    </w:rPr>
  </w:style>
  <w:style w:type="character" w:customStyle="1" w:styleId="WW8Num28z1">
    <w:name w:val="WW8Num28z1"/>
    <w:rsid w:val="0078173C"/>
  </w:style>
  <w:style w:type="character" w:customStyle="1" w:styleId="WW8Num28z2">
    <w:name w:val="WW8Num28z2"/>
    <w:rsid w:val="0078173C"/>
  </w:style>
  <w:style w:type="character" w:customStyle="1" w:styleId="WW8Num28z3">
    <w:name w:val="WW8Num28z3"/>
    <w:rsid w:val="0078173C"/>
  </w:style>
  <w:style w:type="character" w:customStyle="1" w:styleId="WW8Num28z4">
    <w:name w:val="WW8Num28z4"/>
    <w:rsid w:val="0078173C"/>
  </w:style>
  <w:style w:type="character" w:customStyle="1" w:styleId="WW8Num28z5">
    <w:name w:val="WW8Num28z5"/>
    <w:rsid w:val="0078173C"/>
  </w:style>
  <w:style w:type="character" w:customStyle="1" w:styleId="WW8Num28z6">
    <w:name w:val="WW8Num28z6"/>
    <w:rsid w:val="0078173C"/>
  </w:style>
  <w:style w:type="character" w:customStyle="1" w:styleId="WW8Num28z7">
    <w:name w:val="WW8Num28z7"/>
    <w:rsid w:val="0078173C"/>
  </w:style>
  <w:style w:type="character" w:customStyle="1" w:styleId="WW8Num28z8">
    <w:name w:val="WW8Num28z8"/>
    <w:rsid w:val="0078173C"/>
  </w:style>
  <w:style w:type="character" w:customStyle="1" w:styleId="WW8Num29z0">
    <w:name w:val="WW8Num29z0"/>
    <w:rsid w:val="0078173C"/>
  </w:style>
  <w:style w:type="character" w:customStyle="1" w:styleId="WW8Num29z1">
    <w:name w:val="WW8Num29z1"/>
    <w:rsid w:val="0078173C"/>
  </w:style>
  <w:style w:type="character" w:customStyle="1" w:styleId="WW8Num29z2">
    <w:name w:val="WW8Num29z2"/>
    <w:rsid w:val="0078173C"/>
  </w:style>
  <w:style w:type="character" w:customStyle="1" w:styleId="WW8Num29z3">
    <w:name w:val="WW8Num29z3"/>
    <w:rsid w:val="0078173C"/>
  </w:style>
  <w:style w:type="character" w:customStyle="1" w:styleId="WW8Num29z4">
    <w:name w:val="WW8Num29z4"/>
    <w:rsid w:val="0078173C"/>
  </w:style>
  <w:style w:type="character" w:customStyle="1" w:styleId="WW8Num29z5">
    <w:name w:val="WW8Num29z5"/>
    <w:rsid w:val="0078173C"/>
  </w:style>
  <w:style w:type="character" w:customStyle="1" w:styleId="WW8Num29z6">
    <w:name w:val="WW8Num29z6"/>
    <w:rsid w:val="0078173C"/>
  </w:style>
  <w:style w:type="character" w:customStyle="1" w:styleId="WW8Num29z7">
    <w:name w:val="WW8Num29z7"/>
    <w:rsid w:val="0078173C"/>
  </w:style>
  <w:style w:type="character" w:customStyle="1" w:styleId="WW8Num29z8">
    <w:name w:val="WW8Num29z8"/>
    <w:rsid w:val="0078173C"/>
  </w:style>
  <w:style w:type="character" w:customStyle="1" w:styleId="WW8Num30z0">
    <w:name w:val="WW8Num30z0"/>
    <w:rsid w:val="0078173C"/>
  </w:style>
  <w:style w:type="character" w:customStyle="1" w:styleId="WW8Num30z1">
    <w:name w:val="WW8Num30z1"/>
    <w:rsid w:val="0078173C"/>
  </w:style>
  <w:style w:type="character" w:customStyle="1" w:styleId="WW8Num30z2">
    <w:name w:val="WW8Num30z2"/>
    <w:rsid w:val="0078173C"/>
  </w:style>
  <w:style w:type="character" w:customStyle="1" w:styleId="WW8Num30z3">
    <w:name w:val="WW8Num30z3"/>
    <w:rsid w:val="0078173C"/>
  </w:style>
  <w:style w:type="character" w:customStyle="1" w:styleId="WW8Num30z4">
    <w:name w:val="WW8Num30z4"/>
    <w:rsid w:val="0078173C"/>
  </w:style>
  <w:style w:type="character" w:customStyle="1" w:styleId="WW8Num30z5">
    <w:name w:val="WW8Num30z5"/>
    <w:rsid w:val="0078173C"/>
  </w:style>
  <w:style w:type="character" w:customStyle="1" w:styleId="WW8Num30z6">
    <w:name w:val="WW8Num30z6"/>
    <w:rsid w:val="0078173C"/>
  </w:style>
  <w:style w:type="character" w:customStyle="1" w:styleId="WW8Num30z7">
    <w:name w:val="WW8Num30z7"/>
    <w:rsid w:val="0078173C"/>
  </w:style>
  <w:style w:type="character" w:customStyle="1" w:styleId="WW8Num30z8">
    <w:name w:val="WW8Num30z8"/>
    <w:rsid w:val="0078173C"/>
  </w:style>
  <w:style w:type="character" w:customStyle="1" w:styleId="WW8Num31z0">
    <w:name w:val="WW8Num31z0"/>
    <w:rsid w:val="0078173C"/>
  </w:style>
  <w:style w:type="character" w:customStyle="1" w:styleId="WW8Num31z1">
    <w:name w:val="WW8Num31z1"/>
    <w:rsid w:val="0078173C"/>
  </w:style>
  <w:style w:type="character" w:customStyle="1" w:styleId="WW8Num31z2">
    <w:name w:val="WW8Num31z2"/>
    <w:rsid w:val="0078173C"/>
  </w:style>
  <w:style w:type="character" w:customStyle="1" w:styleId="WW8Num31z3">
    <w:name w:val="WW8Num31z3"/>
    <w:rsid w:val="0078173C"/>
  </w:style>
  <w:style w:type="character" w:customStyle="1" w:styleId="WW8Num31z4">
    <w:name w:val="WW8Num31z4"/>
    <w:rsid w:val="0078173C"/>
  </w:style>
  <w:style w:type="character" w:customStyle="1" w:styleId="WW8Num31z5">
    <w:name w:val="WW8Num31z5"/>
    <w:rsid w:val="0078173C"/>
  </w:style>
  <w:style w:type="character" w:customStyle="1" w:styleId="WW8Num31z6">
    <w:name w:val="WW8Num31z6"/>
    <w:rsid w:val="0078173C"/>
  </w:style>
  <w:style w:type="character" w:customStyle="1" w:styleId="WW8Num31z7">
    <w:name w:val="WW8Num31z7"/>
    <w:rsid w:val="0078173C"/>
  </w:style>
  <w:style w:type="character" w:customStyle="1" w:styleId="WW8Num31z8">
    <w:name w:val="WW8Num31z8"/>
    <w:rsid w:val="0078173C"/>
  </w:style>
  <w:style w:type="character" w:customStyle="1" w:styleId="WW8Num32z0">
    <w:name w:val="WW8Num32z0"/>
    <w:rsid w:val="0078173C"/>
  </w:style>
  <w:style w:type="character" w:customStyle="1" w:styleId="WW8Num32z1">
    <w:name w:val="WW8Num32z1"/>
    <w:rsid w:val="0078173C"/>
  </w:style>
  <w:style w:type="character" w:customStyle="1" w:styleId="WW8Num32z2">
    <w:name w:val="WW8Num32z2"/>
    <w:rsid w:val="0078173C"/>
  </w:style>
  <w:style w:type="character" w:customStyle="1" w:styleId="WW8Num32z3">
    <w:name w:val="WW8Num32z3"/>
    <w:rsid w:val="0078173C"/>
  </w:style>
  <w:style w:type="character" w:customStyle="1" w:styleId="WW8Num32z4">
    <w:name w:val="WW8Num32z4"/>
    <w:rsid w:val="0078173C"/>
  </w:style>
  <w:style w:type="character" w:customStyle="1" w:styleId="WW8Num32z5">
    <w:name w:val="WW8Num32z5"/>
    <w:rsid w:val="0078173C"/>
  </w:style>
  <w:style w:type="character" w:customStyle="1" w:styleId="WW8Num32z6">
    <w:name w:val="WW8Num32z6"/>
    <w:rsid w:val="0078173C"/>
  </w:style>
  <w:style w:type="character" w:customStyle="1" w:styleId="WW8Num32z7">
    <w:name w:val="WW8Num32z7"/>
    <w:rsid w:val="0078173C"/>
  </w:style>
  <w:style w:type="character" w:customStyle="1" w:styleId="WW8Num32z8">
    <w:name w:val="WW8Num32z8"/>
    <w:rsid w:val="0078173C"/>
  </w:style>
  <w:style w:type="character" w:customStyle="1" w:styleId="WW8Num33z0">
    <w:name w:val="WW8Num33z0"/>
    <w:rsid w:val="0078173C"/>
  </w:style>
  <w:style w:type="character" w:customStyle="1" w:styleId="WW8Num33z1">
    <w:name w:val="WW8Num33z1"/>
    <w:rsid w:val="0078173C"/>
  </w:style>
  <w:style w:type="character" w:customStyle="1" w:styleId="WW8Num33z2">
    <w:name w:val="WW8Num33z2"/>
    <w:rsid w:val="0078173C"/>
  </w:style>
  <w:style w:type="character" w:customStyle="1" w:styleId="WW8Num33z3">
    <w:name w:val="WW8Num33z3"/>
    <w:rsid w:val="0078173C"/>
  </w:style>
  <w:style w:type="character" w:customStyle="1" w:styleId="WW8Num33z4">
    <w:name w:val="WW8Num33z4"/>
    <w:rsid w:val="0078173C"/>
  </w:style>
  <w:style w:type="character" w:customStyle="1" w:styleId="WW8Num33z5">
    <w:name w:val="WW8Num33z5"/>
    <w:rsid w:val="0078173C"/>
  </w:style>
  <w:style w:type="character" w:customStyle="1" w:styleId="WW8Num33z6">
    <w:name w:val="WW8Num33z6"/>
    <w:rsid w:val="0078173C"/>
  </w:style>
  <w:style w:type="character" w:customStyle="1" w:styleId="WW8Num33z7">
    <w:name w:val="WW8Num33z7"/>
    <w:rsid w:val="0078173C"/>
  </w:style>
  <w:style w:type="character" w:customStyle="1" w:styleId="WW8Num33z8">
    <w:name w:val="WW8Num33z8"/>
    <w:rsid w:val="0078173C"/>
  </w:style>
  <w:style w:type="character" w:customStyle="1" w:styleId="WW8Num34z0">
    <w:name w:val="WW8Num34z0"/>
    <w:rsid w:val="0078173C"/>
  </w:style>
  <w:style w:type="character" w:customStyle="1" w:styleId="WW8Num34z1">
    <w:name w:val="WW8Num34z1"/>
    <w:rsid w:val="0078173C"/>
  </w:style>
  <w:style w:type="character" w:customStyle="1" w:styleId="WW8Num34z2">
    <w:name w:val="WW8Num34z2"/>
    <w:rsid w:val="0078173C"/>
  </w:style>
  <w:style w:type="character" w:customStyle="1" w:styleId="WW8Num34z3">
    <w:name w:val="WW8Num34z3"/>
    <w:rsid w:val="0078173C"/>
  </w:style>
  <w:style w:type="character" w:customStyle="1" w:styleId="WW8Num34z4">
    <w:name w:val="WW8Num34z4"/>
    <w:rsid w:val="0078173C"/>
  </w:style>
  <w:style w:type="character" w:customStyle="1" w:styleId="WW8Num34z5">
    <w:name w:val="WW8Num34z5"/>
    <w:rsid w:val="0078173C"/>
  </w:style>
  <w:style w:type="character" w:customStyle="1" w:styleId="WW8Num34z6">
    <w:name w:val="WW8Num34z6"/>
    <w:rsid w:val="0078173C"/>
  </w:style>
  <w:style w:type="character" w:customStyle="1" w:styleId="WW8Num34z7">
    <w:name w:val="WW8Num34z7"/>
    <w:rsid w:val="0078173C"/>
  </w:style>
  <w:style w:type="character" w:customStyle="1" w:styleId="WW8Num34z8">
    <w:name w:val="WW8Num34z8"/>
    <w:rsid w:val="0078173C"/>
  </w:style>
  <w:style w:type="character" w:customStyle="1" w:styleId="WW8Num35z0">
    <w:name w:val="WW8Num35z0"/>
    <w:rsid w:val="0078173C"/>
    <w:rPr>
      <w:rFonts w:ascii="Symbol" w:hAnsi="Symbol" w:cs="Symbol" w:hint="default"/>
    </w:rPr>
  </w:style>
  <w:style w:type="character" w:customStyle="1" w:styleId="WW8Num35z1">
    <w:name w:val="WW8Num35z1"/>
    <w:rsid w:val="0078173C"/>
    <w:rPr>
      <w:rFonts w:ascii="Courier New" w:hAnsi="Courier New" w:cs="Courier New" w:hint="default"/>
    </w:rPr>
  </w:style>
  <w:style w:type="character" w:customStyle="1" w:styleId="WW8Num35z2">
    <w:name w:val="WW8Num35z2"/>
    <w:rsid w:val="0078173C"/>
    <w:rPr>
      <w:rFonts w:ascii="Wingdings" w:hAnsi="Wingdings" w:cs="Wingdings" w:hint="default"/>
    </w:rPr>
  </w:style>
  <w:style w:type="character" w:customStyle="1" w:styleId="WW8Num36z0">
    <w:name w:val="WW8Num36z0"/>
    <w:rsid w:val="0078173C"/>
  </w:style>
  <w:style w:type="character" w:customStyle="1" w:styleId="WW8Num36z1">
    <w:name w:val="WW8Num36z1"/>
    <w:rsid w:val="0078173C"/>
  </w:style>
  <w:style w:type="character" w:customStyle="1" w:styleId="WW8Num36z2">
    <w:name w:val="WW8Num36z2"/>
    <w:rsid w:val="0078173C"/>
  </w:style>
  <w:style w:type="character" w:customStyle="1" w:styleId="WW8Num36z3">
    <w:name w:val="WW8Num36z3"/>
    <w:rsid w:val="0078173C"/>
  </w:style>
  <w:style w:type="character" w:customStyle="1" w:styleId="WW8Num36z4">
    <w:name w:val="WW8Num36z4"/>
    <w:rsid w:val="0078173C"/>
  </w:style>
  <w:style w:type="character" w:customStyle="1" w:styleId="WW8Num36z5">
    <w:name w:val="WW8Num36z5"/>
    <w:rsid w:val="0078173C"/>
  </w:style>
  <w:style w:type="character" w:customStyle="1" w:styleId="WW8Num36z6">
    <w:name w:val="WW8Num36z6"/>
    <w:rsid w:val="0078173C"/>
  </w:style>
  <w:style w:type="character" w:customStyle="1" w:styleId="WW8Num36z7">
    <w:name w:val="WW8Num36z7"/>
    <w:rsid w:val="0078173C"/>
  </w:style>
  <w:style w:type="character" w:customStyle="1" w:styleId="WW8Num36z8">
    <w:name w:val="WW8Num36z8"/>
    <w:rsid w:val="0078173C"/>
  </w:style>
  <w:style w:type="character" w:customStyle="1" w:styleId="WW8Num37z0">
    <w:name w:val="WW8Num37z0"/>
    <w:rsid w:val="0078173C"/>
    <w:rPr>
      <w:rFonts w:ascii="Symbol" w:hAnsi="Symbol" w:cs="Symbol" w:hint="default"/>
    </w:rPr>
  </w:style>
  <w:style w:type="character" w:customStyle="1" w:styleId="WW8Num37z1">
    <w:name w:val="WW8Num37z1"/>
    <w:rsid w:val="0078173C"/>
    <w:rPr>
      <w:rFonts w:ascii="Courier New" w:hAnsi="Courier New" w:cs="Courier New" w:hint="default"/>
    </w:rPr>
  </w:style>
  <w:style w:type="character" w:customStyle="1" w:styleId="WW8Num37z2">
    <w:name w:val="WW8Num37z2"/>
    <w:rsid w:val="0078173C"/>
    <w:rPr>
      <w:rFonts w:ascii="Wingdings" w:hAnsi="Wingdings" w:cs="Wingdings" w:hint="default"/>
    </w:rPr>
  </w:style>
  <w:style w:type="character" w:customStyle="1" w:styleId="WW8Num38z0">
    <w:name w:val="WW8Num38z0"/>
    <w:rsid w:val="0078173C"/>
  </w:style>
  <w:style w:type="character" w:customStyle="1" w:styleId="WW8Num38z1">
    <w:name w:val="WW8Num38z1"/>
    <w:rsid w:val="0078173C"/>
  </w:style>
  <w:style w:type="character" w:customStyle="1" w:styleId="WW8Num38z2">
    <w:name w:val="WW8Num38z2"/>
    <w:rsid w:val="0078173C"/>
  </w:style>
  <w:style w:type="character" w:customStyle="1" w:styleId="WW8Num38z3">
    <w:name w:val="WW8Num38z3"/>
    <w:rsid w:val="0078173C"/>
  </w:style>
  <w:style w:type="character" w:customStyle="1" w:styleId="WW8Num38z4">
    <w:name w:val="WW8Num38z4"/>
    <w:rsid w:val="0078173C"/>
  </w:style>
  <w:style w:type="character" w:customStyle="1" w:styleId="WW8Num38z5">
    <w:name w:val="WW8Num38z5"/>
    <w:rsid w:val="0078173C"/>
  </w:style>
  <w:style w:type="character" w:customStyle="1" w:styleId="WW8Num38z6">
    <w:name w:val="WW8Num38z6"/>
    <w:rsid w:val="0078173C"/>
  </w:style>
  <w:style w:type="character" w:customStyle="1" w:styleId="WW8Num38z7">
    <w:name w:val="WW8Num38z7"/>
    <w:rsid w:val="0078173C"/>
  </w:style>
  <w:style w:type="character" w:customStyle="1" w:styleId="WW8Num38z8">
    <w:name w:val="WW8Num38z8"/>
    <w:rsid w:val="0078173C"/>
  </w:style>
  <w:style w:type="character" w:customStyle="1" w:styleId="Domylnaczcionkaakapitu1">
    <w:name w:val="Domyślna czcionka akapitu1"/>
    <w:rsid w:val="0078173C"/>
  </w:style>
  <w:style w:type="character" w:customStyle="1" w:styleId="TekstdymkaZnak">
    <w:name w:val="Tekst dymka Znak"/>
    <w:rsid w:val="0078173C"/>
    <w:rPr>
      <w:rFonts w:ascii="Tahoma" w:hAnsi="Tahoma" w:cs="Tahoma"/>
      <w:sz w:val="16"/>
      <w:szCs w:val="16"/>
    </w:rPr>
  </w:style>
  <w:style w:type="character" w:styleId="Pogrubienie">
    <w:name w:val="Strong"/>
    <w:qFormat/>
    <w:rsid w:val="0078173C"/>
    <w:rPr>
      <w:b/>
      <w:bCs/>
    </w:rPr>
  </w:style>
  <w:style w:type="character" w:customStyle="1" w:styleId="NagwekZnak">
    <w:name w:val="Nagłówek Znak"/>
    <w:uiPriority w:val="99"/>
    <w:rsid w:val="0078173C"/>
    <w:rPr>
      <w:sz w:val="22"/>
      <w:szCs w:val="22"/>
    </w:rPr>
  </w:style>
  <w:style w:type="character" w:customStyle="1" w:styleId="Nagwek4Znak">
    <w:name w:val="Nagłówek 4 Znak"/>
    <w:rsid w:val="0078173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rsid w:val="0078173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sid w:val="0078173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ekstpodstawowy2Znak">
    <w:name w:val="Tekst podstawowy 2 Znak"/>
    <w:rsid w:val="0078173C"/>
    <w:rPr>
      <w:sz w:val="22"/>
      <w:szCs w:val="22"/>
    </w:rPr>
  </w:style>
  <w:style w:type="character" w:customStyle="1" w:styleId="Tekstpodstawowywcity2Znak">
    <w:name w:val="Tekst podstawowy wcięty 2 Znak"/>
    <w:rsid w:val="0078173C"/>
    <w:rPr>
      <w:sz w:val="22"/>
      <w:szCs w:val="22"/>
    </w:rPr>
  </w:style>
  <w:style w:type="character" w:customStyle="1" w:styleId="Nagwek2Znak">
    <w:name w:val="Nagłówek 2 Znak"/>
    <w:rsid w:val="00781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rsid w:val="0078173C"/>
    <w:rPr>
      <w:rFonts w:ascii="Arial" w:eastAsia="Times New Roman" w:hAnsi="Arial" w:cs="Arial"/>
      <w:b/>
      <w:bCs/>
      <w:sz w:val="26"/>
      <w:szCs w:val="26"/>
    </w:rPr>
  </w:style>
  <w:style w:type="character" w:customStyle="1" w:styleId="akapitdomyslny">
    <w:name w:val="akapitdomyslny"/>
    <w:rsid w:val="0078173C"/>
    <w:rPr>
      <w:sz w:val="20"/>
    </w:rPr>
  </w:style>
  <w:style w:type="character" w:styleId="Hipercze">
    <w:name w:val="Hyperlink"/>
    <w:semiHidden/>
    <w:rsid w:val="0078173C"/>
    <w:rPr>
      <w:color w:val="0000FF"/>
      <w:u w:val="single"/>
    </w:rPr>
  </w:style>
  <w:style w:type="character" w:customStyle="1" w:styleId="TekstpodstawowyZnak">
    <w:name w:val="Tekst podstawowy Znak"/>
    <w:rsid w:val="0078173C"/>
    <w:rPr>
      <w:rFonts w:ascii="Times New Roman" w:eastAsia="Times New Roman" w:hAnsi="Times New Roman" w:cs="Times New Roman"/>
      <w:sz w:val="24"/>
      <w:szCs w:val="24"/>
    </w:rPr>
  </w:style>
  <w:style w:type="character" w:customStyle="1" w:styleId="TytuZnak">
    <w:name w:val="Tytuł Znak"/>
    <w:rsid w:val="0078173C"/>
    <w:rPr>
      <w:rFonts w:ascii="Times New Roman" w:eastAsia="Times New Roman" w:hAnsi="Times New Roman" w:cs="Times New Roman"/>
      <w:sz w:val="32"/>
      <w:szCs w:val="24"/>
    </w:rPr>
  </w:style>
  <w:style w:type="character" w:customStyle="1" w:styleId="Odwoaniedokomentarza1">
    <w:name w:val="Odwołanie do komentarza1"/>
    <w:rsid w:val="0078173C"/>
    <w:rPr>
      <w:sz w:val="16"/>
      <w:szCs w:val="16"/>
    </w:rPr>
  </w:style>
  <w:style w:type="character" w:customStyle="1" w:styleId="TekstkomentarzaZnak">
    <w:name w:val="Tekst komentarza Znak"/>
    <w:rsid w:val="0078173C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sid w:val="0078173C"/>
    <w:rPr>
      <w:rFonts w:ascii="Times New Roman" w:eastAsia="Times New Roman" w:hAnsi="Times New Roman" w:cs="Times New Roman"/>
      <w:b/>
      <w:bCs/>
    </w:rPr>
  </w:style>
  <w:style w:type="character" w:customStyle="1" w:styleId="ZwykytekstZnak">
    <w:name w:val="Zwykły tekst Znak"/>
    <w:rsid w:val="0078173C"/>
    <w:rPr>
      <w:rFonts w:ascii="Courier New" w:eastAsia="Times New Roman" w:hAnsi="Courier New" w:cs="Courier New"/>
    </w:rPr>
  </w:style>
  <w:style w:type="character" w:customStyle="1" w:styleId="Tekstpodstawowy3Znak">
    <w:name w:val="Tekst podstawowy 3 Znak"/>
    <w:rsid w:val="0078173C"/>
    <w:rPr>
      <w:rFonts w:ascii="Times New Roman" w:eastAsia="Times New Roman" w:hAnsi="Times New Roman" w:cs="Times New Roman"/>
      <w:sz w:val="16"/>
      <w:szCs w:val="16"/>
    </w:rPr>
  </w:style>
  <w:style w:type="character" w:styleId="Numerstrony">
    <w:name w:val="page number"/>
    <w:basedOn w:val="Domylnaczcionkaakapitu1"/>
    <w:semiHidden/>
    <w:rsid w:val="0078173C"/>
  </w:style>
  <w:style w:type="character" w:customStyle="1" w:styleId="h1">
    <w:name w:val="h1"/>
    <w:rsid w:val="0078173C"/>
  </w:style>
  <w:style w:type="character" w:customStyle="1" w:styleId="Znak15">
    <w:name w:val="Znak15"/>
    <w:rsid w:val="00781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StopkaZnak">
    <w:name w:val="Stopka Znak"/>
    <w:uiPriority w:val="99"/>
    <w:rsid w:val="0078173C"/>
    <w:rPr>
      <w:sz w:val="22"/>
      <w:szCs w:val="22"/>
    </w:rPr>
  </w:style>
  <w:style w:type="character" w:customStyle="1" w:styleId="Znakiwypunktowania">
    <w:name w:val="Znaki wypunktowania"/>
    <w:rsid w:val="0078173C"/>
    <w:rPr>
      <w:rFonts w:ascii="OpenSymbol" w:eastAsia="OpenSymbol" w:hAnsi="OpenSymbol" w:cs="OpenSymbol"/>
    </w:rPr>
  </w:style>
  <w:style w:type="character" w:customStyle="1" w:styleId="ListLabel146">
    <w:name w:val="ListLabel 146"/>
    <w:rsid w:val="0078173C"/>
    <w:rPr>
      <w:b/>
      <w:bCs/>
      <w:sz w:val="22"/>
    </w:rPr>
  </w:style>
  <w:style w:type="paragraph" w:customStyle="1" w:styleId="Nagwek20">
    <w:name w:val="Nagłówek2"/>
    <w:basedOn w:val="Normalny"/>
    <w:next w:val="Tekstpodstawowy"/>
    <w:rsid w:val="0078173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semiHidden/>
    <w:rsid w:val="0078173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a">
    <w:name w:val="List"/>
    <w:basedOn w:val="Tekstpodstawowy"/>
    <w:semiHidden/>
    <w:rsid w:val="0078173C"/>
    <w:rPr>
      <w:rFonts w:cs="Tahoma"/>
    </w:rPr>
  </w:style>
  <w:style w:type="paragraph" w:styleId="Legenda">
    <w:name w:val="caption"/>
    <w:basedOn w:val="Normalny"/>
    <w:qFormat/>
    <w:rsid w:val="0078173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78173C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rsid w:val="0078173C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paragraph" w:customStyle="1" w:styleId="Legenda1">
    <w:name w:val="Legenda1"/>
    <w:basedOn w:val="Normalny"/>
    <w:rsid w:val="0078173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dymka">
    <w:name w:val="Balloon Text"/>
    <w:basedOn w:val="Normalny"/>
    <w:rsid w:val="0078173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rsid w:val="0078173C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styleId="Nagwek">
    <w:name w:val="header"/>
    <w:basedOn w:val="Normalny"/>
    <w:uiPriority w:val="99"/>
    <w:rsid w:val="0078173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rsid w:val="0078173C"/>
    <w:pPr>
      <w:tabs>
        <w:tab w:val="center" w:pos="4536"/>
        <w:tab w:val="right" w:pos="9072"/>
      </w:tabs>
    </w:pPr>
  </w:style>
  <w:style w:type="paragraph" w:customStyle="1" w:styleId="Znak1ZnakZnakZnak">
    <w:name w:val="Znak1 Znak Znak Znak"/>
    <w:basedOn w:val="Normalny"/>
    <w:rsid w:val="0078173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Tekstpodstawowywcity">
    <w:name w:val="Body Text Indent"/>
    <w:basedOn w:val="Normalny"/>
    <w:semiHidden/>
    <w:rsid w:val="0078173C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3">
    <w:name w:val="Tekst podstawowy 23"/>
    <w:basedOn w:val="Normalny"/>
    <w:rsid w:val="0078173C"/>
    <w:pPr>
      <w:spacing w:after="120" w:line="480" w:lineRule="auto"/>
    </w:pPr>
  </w:style>
  <w:style w:type="paragraph" w:customStyle="1" w:styleId="Tekstpodstawowywcity22">
    <w:name w:val="Tekst podstawowy wcięty 22"/>
    <w:basedOn w:val="Normalny"/>
    <w:rsid w:val="0078173C"/>
    <w:pPr>
      <w:spacing w:after="120" w:line="480" w:lineRule="auto"/>
      <w:ind w:left="283"/>
    </w:pPr>
  </w:style>
  <w:style w:type="paragraph" w:customStyle="1" w:styleId="pkt">
    <w:name w:val="pkt"/>
    <w:basedOn w:val="Normalny"/>
    <w:rsid w:val="0078173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ust">
    <w:name w:val="ust"/>
    <w:rsid w:val="0078173C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TableText">
    <w:name w:val="Table Text"/>
    <w:rsid w:val="0078173C"/>
    <w:pPr>
      <w:suppressAutoHyphens/>
      <w:jc w:val="both"/>
    </w:pPr>
    <w:rPr>
      <w:rFonts w:ascii="Tms Rmn" w:hAnsi="Tms Rmn" w:cs="Tms Rmn"/>
      <w:color w:val="000000"/>
      <w:sz w:val="24"/>
      <w:lang w:val="en-US" w:eastAsia="zh-CN"/>
    </w:rPr>
  </w:style>
  <w:style w:type="paragraph" w:customStyle="1" w:styleId="Tekstkomentarza1">
    <w:name w:val="Tekst komentarza1"/>
    <w:basedOn w:val="Normalny"/>
    <w:rsid w:val="007817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78173C"/>
    <w:rPr>
      <w:b/>
      <w:bCs/>
    </w:rPr>
  </w:style>
  <w:style w:type="paragraph" w:customStyle="1" w:styleId="Tekstpodstawowy31">
    <w:name w:val="Tekst podstawowy 31"/>
    <w:basedOn w:val="Normalny"/>
    <w:rsid w:val="0078173C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tyt">
    <w:name w:val="tyt"/>
    <w:basedOn w:val="Normalny"/>
    <w:rsid w:val="0078173C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Zwykytekst1">
    <w:name w:val="Zwykły tekst1"/>
    <w:basedOn w:val="Normalny"/>
    <w:rsid w:val="0078173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ekstpodstawowy32">
    <w:name w:val="Tekst podstawowy 32"/>
    <w:basedOn w:val="Normalny"/>
    <w:rsid w:val="0078173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1."/>
    <w:basedOn w:val="Normalny"/>
    <w:rsid w:val="0078173C"/>
    <w:pPr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20"/>
    </w:rPr>
  </w:style>
  <w:style w:type="paragraph" w:customStyle="1" w:styleId="Akapitzlist1">
    <w:name w:val="Akapit z listą1"/>
    <w:basedOn w:val="Normalny"/>
    <w:rsid w:val="0078173C"/>
    <w:pPr>
      <w:ind w:left="720"/>
      <w:contextualSpacing/>
    </w:pPr>
    <w:rPr>
      <w:rFonts w:eastAsia="Times New Roman"/>
    </w:rPr>
  </w:style>
  <w:style w:type="paragraph" w:customStyle="1" w:styleId="akapitzlist">
    <w:name w:val="akapitzlist"/>
    <w:basedOn w:val="Normalny"/>
    <w:rsid w:val="0078173C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is">
    <w:name w:val="Opis"/>
    <w:basedOn w:val="Tekstpodstawowy"/>
    <w:rsid w:val="0078173C"/>
    <w:pPr>
      <w:spacing w:before="40" w:after="40" w:line="280" w:lineRule="exact"/>
      <w:jc w:val="both"/>
    </w:pPr>
    <w:rPr>
      <w:rFonts w:ascii="Calibri" w:hAnsi="Calibri" w:cs="Calibri"/>
      <w:sz w:val="22"/>
      <w:szCs w:val="22"/>
    </w:rPr>
  </w:style>
  <w:style w:type="paragraph" w:customStyle="1" w:styleId="zwykytekst">
    <w:name w:val="zwykły tekst"/>
    <w:basedOn w:val="Opis"/>
    <w:rsid w:val="0078173C"/>
    <w:rPr>
      <w:szCs w:val="20"/>
    </w:rPr>
  </w:style>
  <w:style w:type="paragraph" w:customStyle="1" w:styleId="podpunkty">
    <w:name w:val="podpunkty"/>
    <w:basedOn w:val="Normalny"/>
    <w:rsid w:val="0078173C"/>
    <w:pPr>
      <w:numPr>
        <w:numId w:val="5"/>
      </w:numPr>
      <w:spacing w:before="40" w:after="40" w:line="240" w:lineRule="auto"/>
      <w:jc w:val="both"/>
    </w:pPr>
    <w:rPr>
      <w:rFonts w:eastAsia="Times New Roman"/>
    </w:rPr>
  </w:style>
  <w:style w:type="paragraph" w:customStyle="1" w:styleId="1Punkty">
    <w:name w:val="1. Punkty"/>
    <w:basedOn w:val="Tekstpodstawowy"/>
    <w:rsid w:val="0078173C"/>
    <w:pPr>
      <w:tabs>
        <w:tab w:val="num" w:pos="360"/>
      </w:tabs>
      <w:spacing w:before="40" w:after="40" w:line="280" w:lineRule="exact"/>
      <w:ind w:left="360" w:hanging="360"/>
      <w:jc w:val="both"/>
    </w:pPr>
    <w:rPr>
      <w:rFonts w:ascii="Calibri" w:hAnsi="Calibri" w:cs="Calibri"/>
      <w:sz w:val="22"/>
      <w:szCs w:val="22"/>
    </w:rPr>
  </w:style>
  <w:style w:type="paragraph" w:customStyle="1" w:styleId="paragraf">
    <w:name w:val="paragraf"/>
    <w:basedOn w:val="Tekstpodstawowy"/>
    <w:next w:val="Tekstpodstawowy"/>
    <w:rsid w:val="0078173C"/>
    <w:pPr>
      <w:tabs>
        <w:tab w:val="num" w:pos="360"/>
      </w:tabs>
      <w:spacing w:before="40" w:after="40" w:line="280" w:lineRule="exact"/>
      <w:ind w:left="360" w:hanging="360"/>
      <w:jc w:val="both"/>
    </w:pPr>
    <w:rPr>
      <w:rFonts w:ascii="Calibri" w:hAnsi="Calibri" w:cs="Calibri"/>
      <w:b/>
      <w:bCs/>
      <w:sz w:val="22"/>
      <w:szCs w:val="20"/>
    </w:rPr>
  </w:style>
  <w:style w:type="paragraph" w:styleId="NormalnyWeb">
    <w:name w:val="Normal (Web)"/>
    <w:basedOn w:val="Normalny"/>
    <w:semiHidden/>
    <w:rsid w:val="0078173C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padokumentu1">
    <w:name w:val="Mapa dokumentu1"/>
    <w:basedOn w:val="Normalny"/>
    <w:rsid w:val="0078173C"/>
    <w:pPr>
      <w:shd w:val="clear" w:color="auto" w:fill="000080"/>
    </w:pPr>
    <w:rPr>
      <w:rFonts w:ascii="Tahoma" w:hAnsi="Tahoma" w:cs="Tahoma"/>
    </w:rPr>
  </w:style>
  <w:style w:type="paragraph" w:customStyle="1" w:styleId="Listapunktowana21">
    <w:name w:val="Lista punktowana 21"/>
    <w:basedOn w:val="Normalny"/>
    <w:rsid w:val="0078173C"/>
    <w:pPr>
      <w:ind w:left="566" w:hanging="283"/>
    </w:pPr>
  </w:style>
  <w:style w:type="paragraph" w:customStyle="1" w:styleId="Listapunktowana31">
    <w:name w:val="Lista punktowana 31"/>
    <w:basedOn w:val="Normalny"/>
    <w:rsid w:val="0078173C"/>
    <w:pPr>
      <w:ind w:left="849" w:hanging="283"/>
    </w:pPr>
  </w:style>
  <w:style w:type="paragraph" w:customStyle="1" w:styleId="Listapunktowana41">
    <w:name w:val="Lista punktowana 41"/>
    <w:basedOn w:val="Normalny"/>
    <w:rsid w:val="0078173C"/>
    <w:pPr>
      <w:ind w:left="1132" w:hanging="283"/>
    </w:pPr>
  </w:style>
  <w:style w:type="paragraph" w:customStyle="1" w:styleId="Listapunktowana1">
    <w:name w:val="Lista punktowana1"/>
    <w:basedOn w:val="Normalny"/>
    <w:rsid w:val="0078173C"/>
    <w:pPr>
      <w:numPr>
        <w:numId w:val="2"/>
      </w:numPr>
    </w:pPr>
  </w:style>
  <w:style w:type="paragraph" w:customStyle="1" w:styleId="Lista-kontynuacja1">
    <w:name w:val="Lista - kontynuacja1"/>
    <w:basedOn w:val="Normalny"/>
    <w:rsid w:val="0078173C"/>
    <w:pPr>
      <w:spacing w:after="120"/>
      <w:ind w:left="283"/>
    </w:pPr>
  </w:style>
  <w:style w:type="paragraph" w:customStyle="1" w:styleId="Lista-kontynuacja21">
    <w:name w:val="Lista - kontynuacja 21"/>
    <w:basedOn w:val="Normalny"/>
    <w:rsid w:val="0078173C"/>
    <w:pPr>
      <w:spacing w:after="120"/>
      <w:ind w:left="566"/>
    </w:pPr>
  </w:style>
  <w:style w:type="paragraph" w:customStyle="1" w:styleId="Lista-kontynuacja31">
    <w:name w:val="Lista - kontynuacja 31"/>
    <w:basedOn w:val="Normalny"/>
    <w:rsid w:val="0078173C"/>
    <w:pPr>
      <w:spacing w:after="120"/>
      <w:ind w:left="849"/>
    </w:pPr>
  </w:style>
  <w:style w:type="paragraph" w:customStyle="1" w:styleId="Lista-kontynuacja41">
    <w:name w:val="Lista - kontynuacja 41"/>
    <w:basedOn w:val="Normalny"/>
    <w:rsid w:val="0078173C"/>
    <w:pPr>
      <w:spacing w:after="120"/>
      <w:ind w:left="1132"/>
    </w:pPr>
  </w:style>
  <w:style w:type="paragraph" w:customStyle="1" w:styleId="Wcicienormalne1">
    <w:name w:val="Wcięcie normalne1"/>
    <w:basedOn w:val="Normalny"/>
    <w:rsid w:val="0078173C"/>
    <w:pPr>
      <w:ind w:left="708"/>
    </w:pPr>
  </w:style>
  <w:style w:type="paragraph" w:customStyle="1" w:styleId="Znak1Znak">
    <w:name w:val="Znak1 Znak"/>
    <w:basedOn w:val="Normalny"/>
    <w:rsid w:val="0078173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kapitzlist0">
    <w:name w:val="List Paragraph"/>
    <w:basedOn w:val="Normalny"/>
    <w:qFormat/>
    <w:rsid w:val="0078173C"/>
    <w:pPr>
      <w:ind w:left="720"/>
      <w:contextualSpacing/>
    </w:pPr>
  </w:style>
  <w:style w:type="paragraph" w:customStyle="1" w:styleId="Znak1ZnakZnakZnakZnak">
    <w:name w:val="Znak1 Znak Znak Znak Znak"/>
    <w:basedOn w:val="Normalny"/>
    <w:rsid w:val="0078173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Znak1ZnakZnak">
    <w:name w:val="Znak1 Znak Znak"/>
    <w:basedOn w:val="Normalny"/>
    <w:rsid w:val="0078173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Tekstpodstawowy22">
    <w:name w:val="Tekst podstawowy 22"/>
    <w:basedOn w:val="Normalny"/>
    <w:rsid w:val="0078173C"/>
    <w:pPr>
      <w:overflowPunct w:val="0"/>
      <w:autoSpaceDE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</w:rPr>
  </w:style>
  <w:style w:type="paragraph" w:customStyle="1" w:styleId="Zawartotabeli">
    <w:name w:val="Zawartość tabeli"/>
    <w:basedOn w:val="Normalny"/>
    <w:rsid w:val="0078173C"/>
    <w:pPr>
      <w:suppressLineNumbers/>
    </w:pPr>
  </w:style>
  <w:style w:type="paragraph" w:customStyle="1" w:styleId="Nagwektabeli">
    <w:name w:val="Nagłówek tabeli"/>
    <w:basedOn w:val="Zawartotabeli"/>
    <w:rsid w:val="0078173C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78173C"/>
  </w:style>
  <w:style w:type="paragraph" w:customStyle="1" w:styleId="Tekstpodstawowywcity21">
    <w:name w:val="Tekst podstawowy wcięty 21"/>
    <w:basedOn w:val="Normalny"/>
    <w:rsid w:val="0078173C"/>
    <w:pPr>
      <w:spacing w:before="60" w:after="0"/>
      <w:ind w:left="360"/>
      <w:jc w:val="both"/>
    </w:pPr>
    <w:rPr>
      <w:rFonts w:ascii="Verdana" w:hAnsi="Verdana" w:cs="Arial"/>
      <w:bCs/>
    </w:rPr>
  </w:style>
  <w:style w:type="paragraph" w:customStyle="1" w:styleId="Tekstpodstawowy21">
    <w:name w:val="Tekst podstawowy 21"/>
    <w:basedOn w:val="Normalny"/>
    <w:rsid w:val="0078173C"/>
    <w:pPr>
      <w:jc w:val="both"/>
    </w:pPr>
    <w:rPr>
      <w:rFonts w:ascii="Arial" w:hAnsi="Arial" w:cs="Arial"/>
    </w:rPr>
  </w:style>
  <w:style w:type="paragraph" w:customStyle="1" w:styleId="Tekstpodstawowy24">
    <w:name w:val="Tekst podstawowy 24"/>
    <w:basedOn w:val="Normalny"/>
    <w:rsid w:val="0078173C"/>
    <w:pPr>
      <w:spacing w:line="360" w:lineRule="auto"/>
      <w:jc w:val="both"/>
    </w:pPr>
    <w:rPr>
      <w:rFonts w:ascii="Lato" w:hAnsi="Lato" w:cs="Lato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E3613F"/>
    <w:pPr>
      <w:spacing w:after="120" w:line="480" w:lineRule="auto"/>
    </w:pPr>
  </w:style>
  <w:style w:type="character" w:customStyle="1" w:styleId="Tekstpodstawowy2Znak1">
    <w:name w:val="Tekst podstawowy 2 Znak1"/>
    <w:link w:val="Tekstpodstawowy2"/>
    <w:uiPriority w:val="99"/>
    <w:semiHidden/>
    <w:rsid w:val="00E3613F"/>
    <w:rPr>
      <w:rFonts w:ascii="Calibri" w:eastAsia="Calibri" w:hAnsi="Calibri" w:cs="Calibri"/>
      <w:sz w:val="22"/>
      <w:szCs w:val="22"/>
      <w:lang w:eastAsia="zh-CN"/>
    </w:rPr>
  </w:style>
  <w:style w:type="paragraph" w:styleId="Tekstpodstawowy3">
    <w:name w:val="Body Text 3"/>
    <w:basedOn w:val="Normalny"/>
    <w:link w:val="Tekstpodstawowy3Znak1"/>
    <w:uiPriority w:val="99"/>
    <w:semiHidden/>
    <w:unhideWhenUsed/>
    <w:rsid w:val="00645E94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link w:val="Tekstpodstawowy3"/>
    <w:uiPriority w:val="99"/>
    <w:semiHidden/>
    <w:rsid w:val="00645E94"/>
    <w:rPr>
      <w:rFonts w:ascii="Calibri" w:eastAsia="Calibri" w:hAnsi="Calibri" w:cs="Calibri"/>
      <w:sz w:val="16"/>
      <w:szCs w:val="16"/>
      <w:lang w:eastAsia="zh-CN"/>
    </w:rPr>
  </w:style>
  <w:style w:type="paragraph" w:customStyle="1" w:styleId="10">
    <w:name w:val="1"/>
    <w:uiPriority w:val="99"/>
    <w:rsid w:val="00E43017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autoSpaceDE w:val="0"/>
      <w:spacing w:before="60" w:line="240" w:lineRule="atLeast"/>
      <w:ind w:left="340" w:hanging="340"/>
      <w:jc w:val="both"/>
    </w:pPr>
    <w:rPr>
      <w:rFonts w:ascii="Univers-PL" w:hAnsi="Univers-PL"/>
      <w:sz w:val="19"/>
      <w:szCs w:val="19"/>
      <w:lang w:eastAsia="ar-SA"/>
    </w:rPr>
  </w:style>
  <w:style w:type="character" w:customStyle="1" w:styleId="Nagwek1Znak">
    <w:name w:val="Nagłówek 1 Znak"/>
    <w:basedOn w:val="Domylnaczcionkaakapitu"/>
    <w:link w:val="Nagwek1"/>
    <w:rsid w:val="009E288F"/>
    <w:rPr>
      <w:b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EFF547-8C0F-4191-96FB-07E63CA89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1630</Words>
  <Characters>9781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</dc:creator>
  <cp:lastModifiedBy>Ewa Gruszczyńska</cp:lastModifiedBy>
  <cp:revision>3</cp:revision>
  <cp:lastPrinted>2025-03-17T11:55:00Z</cp:lastPrinted>
  <dcterms:created xsi:type="dcterms:W3CDTF">2026-03-18T07:49:00Z</dcterms:created>
  <dcterms:modified xsi:type="dcterms:W3CDTF">2026-03-19T11:22:00Z</dcterms:modified>
</cp:coreProperties>
</file>